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E55B986" w14:textId="1A2F798A" w:rsidR="005654CC" w:rsidRPr="009B35BA" w:rsidRDefault="005654CC" w:rsidP="00B87468">
      <w:pPr>
        <w:jc w:val="center"/>
        <w:rPr>
          <w:rFonts w:asciiTheme="minorHAnsi" w:hAnsiTheme="minorHAnsi" w:cstheme="minorHAnsi"/>
          <w:sz w:val="20"/>
        </w:rPr>
      </w:pPr>
    </w:p>
    <w:p w14:paraId="69BB42C3" w14:textId="00866C83" w:rsidR="005654CC" w:rsidRPr="009B35BA" w:rsidRDefault="00125727" w:rsidP="005654CC">
      <w:pPr>
        <w:jc w:val="center"/>
        <w:rPr>
          <w:rFonts w:asciiTheme="minorHAnsi" w:hAnsiTheme="minorHAnsi" w:cstheme="minorHAnsi"/>
          <w:sz w:val="32"/>
          <w:szCs w:val="32"/>
        </w:rPr>
      </w:pPr>
      <w:r w:rsidRPr="009B35BA">
        <w:rPr>
          <w:rFonts w:asciiTheme="minorHAnsi" w:hAnsiTheme="minorHAnsi" w:cstheme="minorHAnsi"/>
          <w:sz w:val="32"/>
          <w:szCs w:val="32"/>
        </w:rPr>
        <w:t xml:space="preserve">Obrazac </w:t>
      </w:r>
      <w:r w:rsidR="00015951" w:rsidRPr="009B35BA">
        <w:rPr>
          <w:rFonts w:asciiTheme="minorHAnsi" w:hAnsiTheme="minorHAnsi" w:cstheme="minorHAnsi"/>
          <w:sz w:val="32"/>
          <w:szCs w:val="32"/>
        </w:rPr>
        <w:t xml:space="preserve">opisa </w:t>
      </w:r>
      <w:r w:rsidRPr="009B35BA">
        <w:rPr>
          <w:rFonts w:asciiTheme="minorHAnsi" w:hAnsiTheme="minorHAnsi" w:cstheme="minorHAnsi"/>
          <w:sz w:val="32"/>
          <w:szCs w:val="32"/>
        </w:rPr>
        <w:t>programa</w:t>
      </w:r>
      <w:r w:rsidR="00CB1C0C" w:rsidRPr="009B35BA">
        <w:rPr>
          <w:rFonts w:asciiTheme="minorHAnsi" w:hAnsiTheme="minorHAnsi" w:cstheme="minorHAnsi"/>
          <w:sz w:val="32"/>
          <w:szCs w:val="32"/>
        </w:rPr>
        <w:t xml:space="preserve"> javnih potreba u kulturi Karlovačke županije</w:t>
      </w:r>
    </w:p>
    <w:p w14:paraId="4FFD210F" w14:textId="77777777" w:rsidR="005654CC" w:rsidRPr="009B35BA" w:rsidRDefault="005654CC" w:rsidP="005654CC">
      <w:pPr>
        <w:jc w:val="center"/>
        <w:rPr>
          <w:rFonts w:asciiTheme="minorHAnsi" w:hAnsiTheme="minorHAnsi" w:cstheme="minorHAnsi"/>
          <w:sz w:val="20"/>
        </w:rPr>
      </w:pPr>
    </w:p>
    <w:p w14:paraId="4FFE80D7" w14:textId="77777777" w:rsidR="00D92059" w:rsidRPr="009B35BA" w:rsidRDefault="00D92059" w:rsidP="005654CC">
      <w:pPr>
        <w:pStyle w:val="SubTitle2"/>
        <w:rPr>
          <w:rFonts w:asciiTheme="minorHAnsi" w:hAnsiTheme="minorHAnsi" w:cstheme="minorHAnsi"/>
          <w:b w:val="0"/>
          <w:szCs w:val="32"/>
          <w:lang w:val="hr-HR"/>
        </w:rPr>
      </w:pPr>
    </w:p>
    <w:p w14:paraId="71A18A13" w14:textId="77777777" w:rsidR="005654CC" w:rsidRPr="009B35BA" w:rsidRDefault="005654CC" w:rsidP="00D92059">
      <w:pPr>
        <w:rPr>
          <w:rFonts w:asciiTheme="minorHAnsi" w:eastAsia="Arial Unicode MS" w:hAnsiTheme="minorHAnsi" w:cstheme="minorHAnsi"/>
          <w:b/>
          <w:bCs/>
        </w:rPr>
      </w:pPr>
    </w:p>
    <w:p w14:paraId="7AA160D8" w14:textId="77777777" w:rsidR="00015951" w:rsidRPr="009B35BA" w:rsidRDefault="00015951" w:rsidP="00015951">
      <w:pPr>
        <w:ind w:hanging="13"/>
        <w:jc w:val="center"/>
        <w:rPr>
          <w:rFonts w:asciiTheme="minorHAnsi" w:eastAsia="Arial Unicode MS" w:hAnsiTheme="minorHAnsi" w:cstheme="minorHAnsi"/>
          <w:b/>
          <w:bCs/>
        </w:rPr>
      </w:pPr>
    </w:p>
    <w:p w14:paraId="1C0D3216" w14:textId="77777777" w:rsidR="00015951" w:rsidRPr="009B35BA" w:rsidRDefault="00015951" w:rsidP="00015951">
      <w:pPr>
        <w:ind w:hanging="13"/>
        <w:jc w:val="center"/>
        <w:rPr>
          <w:rFonts w:asciiTheme="minorHAnsi" w:eastAsia="Arial Unicode MS" w:hAnsiTheme="minorHAnsi" w:cstheme="minorHAnsi"/>
          <w:b/>
          <w:bCs/>
        </w:rPr>
      </w:pPr>
    </w:p>
    <w:p w14:paraId="5D3AF02A" w14:textId="77777777" w:rsidR="00C43CC0" w:rsidRPr="009B35BA" w:rsidRDefault="00C43CC0" w:rsidP="00C43CC0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Theme="minorHAnsi" w:hAnsiTheme="minorHAnsi" w:cstheme="minorHAnsi"/>
          <w:b/>
        </w:rPr>
      </w:pPr>
    </w:p>
    <w:p w14:paraId="66E7415E" w14:textId="0341B303" w:rsidR="00015951" w:rsidRPr="009B35BA" w:rsidRDefault="00015951" w:rsidP="00C43CC0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Theme="minorHAnsi" w:hAnsiTheme="minorHAnsi" w:cstheme="minorHAnsi"/>
          <w:b/>
          <w:sz w:val="28"/>
        </w:rPr>
      </w:pPr>
      <w:r w:rsidRPr="009B35BA">
        <w:rPr>
          <w:rFonts w:asciiTheme="minorHAnsi" w:hAnsiTheme="minorHAnsi" w:cstheme="minorHAnsi"/>
          <w:b/>
          <w:sz w:val="28"/>
        </w:rPr>
        <w:t>Obrazac se popunjava u sustavu SOM-natječaji.</w:t>
      </w:r>
    </w:p>
    <w:p w14:paraId="391C5F70" w14:textId="3FFD7BDC" w:rsidR="00E53AFB" w:rsidRPr="009B35BA" w:rsidRDefault="00E53AFB" w:rsidP="00C43CC0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B35BA">
        <w:rPr>
          <w:rFonts w:asciiTheme="minorHAnsi" w:hAnsiTheme="minorHAnsi" w:cstheme="minorHAnsi"/>
          <w:b/>
          <w:sz w:val="22"/>
          <w:szCs w:val="22"/>
        </w:rPr>
        <w:t xml:space="preserve">Molimo Vas da prije ispunjavanja Obrasca pažljivo pročitate </w:t>
      </w:r>
      <w:r w:rsidRPr="009B35BA">
        <w:rPr>
          <w:rFonts w:asciiTheme="minorHAnsi" w:hAnsiTheme="minorHAnsi" w:cstheme="minorHAnsi"/>
          <w:b/>
          <w:sz w:val="22"/>
          <w:szCs w:val="22"/>
          <w:u w:val="single"/>
        </w:rPr>
        <w:t>Upute za prija</w:t>
      </w:r>
      <w:r w:rsidR="00015951" w:rsidRPr="009B35BA">
        <w:rPr>
          <w:rFonts w:asciiTheme="minorHAnsi" w:hAnsiTheme="minorHAnsi" w:cstheme="minorHAnsi"/>
          <w:b/>
          <w:sz w:val="22"/>
          <w:szCs w:val="22"/>
          <w:u w:val="single"/>
        </w:rPr>
        <w:t>vitelje</w:t>
      </w:r>
      <w:r w:rsidR="00015951" w:rsidRPr="009B35BA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482E76B" w14:textId="77777777" w:rsidR="00C43CC0" w:rsidRPr="009B35BA" w:rsidRDefault="00C43CC0" w:rsidP="00C43CC0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Theme="minorHAnsi" w:hAnsiTheme="minorHAnsi" w:cstheme="minorHAnsi"/>
          <w:b/>
        </w:rPr>
      </w:pPr>
    </w:p>
    <w:p w14:paraId="414733F5" w14:textId="77777777" w:rsidR="00015951" w:rsidRPr="009B35BA" w:rsidRDefault="00015951" w:rsidP="00C43CC0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Theme="minorHAnsi" w:hAnsiTheme="minorHAnsi" w:cstheme="minorHAnsi"/>
          <w:b/>
        </w:rPr>
      </w:pPr>
    </w:p>
    <w:p w14:paraId="2CF4A912" w14:textId="77777777" w:rsidR="005654CC" w:rsidRPr="009B35BA" w:rsidRDefault="005654CC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</w:rPr>
      </w:pPr>
    </w:p>
    <w:p w14:paraId="4106F008" w14:textId="77777777" w:rsidR="005654CC" w:rsidRPr="009B35BA" w:rsidRDefault="005654CC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</w:rPr>
      </w:pPr>
    </w:p>
    <w:p w14:paraId="3FE83D01" w14:textId="77777777" w:rsidR="005654CC" w:rsidRPr="009B35BA" w:rsidRDefault="005654CC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</w:rPr>
      </w:pPr>
    </w:p>
    <w:p w14:paraId="7F6E413E" w14:textId="77777777" w:rsidR="005654CC" w:rsidRPr="009B35BA" w:rsidRDefault="005654CC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</w:rPr>
      </w:pPr>
    </w:p>
    <w:p w14:paraId="43C9F37D" w14:textId="77777777" w:rsidR="00C43CC0" w:rsidRPr="009B35BA" w:rsidRDefault="00074B02" w:rsidP="00C43CC0">
      <w:pPr>
        <w:ind w:hanging="13"/>
        <w:rPr>
          <w:rFonts w:asciiTheme="minorHAnsi" w:eastAsia="Arial Unicode MS" w:hAnsiTheme="minorHAnsi" w:cstheme="minorHAnsi"/>
          <w:b/>
          <w:bCs/>
        </w:rPr>
      </w:pPr>
      <w:r w:rsidRPr="009B35BA">
        <w:rPr>
          <w:rFonts w:asciiTheme="minorHAnsi" w:eastAsia="Arial Unicode MS" w:hAnsiTheme="minorHAnsi" w:cstheme="minorHAnsi"/>
          <w:b/>
          <w:bCs/>
        </w:rPr>
        <w:br w:type="page"/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1"/>
        <w:gridCol w:w="5764"/>
      </w:tblGrid>
      <w:tr w:rsidR="0041769F" w:rsidRPr="009B35BA" w14:paraId="2046D459" w14:textId="77777777" w:rsidTr="0041769F">
        <w:trPr>
          <w:trHeight w:val="424"/>
        </w:trPr>
        <w:tc>
          <w:tcPr>
            <w:tcW w:w="4011" w:type="dxa"/>
            <w:shd w:val="clear" w:color="auto" w:fill="BDD6EE"/>
            <w:vAlign w:val="center"/>
          </w:tcPr>
          <w:p w14:paraId="6E310FC1" w14:textId="2733CDE9" w:rsidR="0041769F" w:rsidRPr="009B35BA" w:rsidRDefault="0041769F" w:rsidP="007E044D">
            <w:pPr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  <w:lastRenderedPageBreak/>
              <w:t>PRIORITETNO PODRUČJE</w:t>
            </w:r>
            <w:r w:rsidR="00CB1C0C" w:rsidRPr="009B35BA"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  <w:t xml:space="preserve"> POZIVA</w:t>
            </w:r>
          </w:p>
        </w:tc>
        <w:tc>
          <w:tcPr>
            <w:tcW w:w="5764" w:type="dxa"/>
            <w:shd w:val="clear" w:color="auto" w:fill="auto"/>
            <w:vAlign w:val="center"/>
          </w:tcPr>
          <w:p w14:paraId="6B36617C" w14:textId="77777777" w:rsidR="0041769F" w:rsidRPr="009B35BA" w:rsidRDefault="0041769F" w:rsidP="00C43CC0">
            <w:pPr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722D5EBB" w14:textId="77777777" w:rsidR="00C43CC0" w:rsidRPr="009B35BA" w:rsidRDefault="00C43CC0" w:rsidP="00C43CC0">
      <w:pPr>
        <w:ind w:hanging="13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W w:w="9923" w:type="dxa"/>
        <w:tblInd w:w="-137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3266"/>
        <w:gridCol w:w="6095"/>
      </w:tblGrid>
      <w:tr w:rsidR="00092880" w:rsidRPr="009B35BA" w14:paraId="5BE2EE3F" w14:textId="77777777" w:rsidTr="006635BA">
        <w:trPr>
          <w:trHeight w:val="39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7CAAC"/>
            <w:vAlign w:val="center"/>
          </w:tcPr>
          <w:p w14:paraId="51983101" w14:textId="77777777" w:rsidR="00092880" w:rsidRPr="009B35BA" w:rsidRDefault="00092880" w:rsidP="002D6C2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hAnsiTheme="minorHAnsi" w:cstheme="minorHAnsi"/>
                <w:b/>
                <w:sz w:val="22"/>
                <w:szCs w:val="22"/>
              </w:rPr>
              <w:br w:type="page"/>
            </w: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936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vAlign w:val="center"/>
          </w:tcPr>
          <w:p w14:paraId="569CE3FB" w14:textId="47F6F32E" w:rsidR="00092880" w:rsidRPr="009B35BA" w:rsidRDefault="00C93E91" w:rsidP="00CB1C0C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OSNOVNI </w:t>
            </w:r>
            <w:r w:rsidR="00092880"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PODACI O PRIJAVITELJ</w:t>
            </w:r>
            <w:r w:rsidR="001E514E"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U </w:t>
            </w:r>
          </w:p>
        </w:tc>
      </w:tr>
      <w:tr w:rsidR="00092880" w:rsidRPr="009B35BA" w14:paraId="68C32709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C678253" w14:textId="254858C9" w:rsidR="00092880" w:rsidRPr="009B35BA" w:rsidRDefault="00092880" w:rsidP="002D6C2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</w:t>
            </w:r>
            <w:r w:rsidR="0041769F"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.1</w:t>
            </w: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59FF91B4" w14:textId="77777777" w:rsidR="00092880" w:rsidRPr="009B35BA" w:rsidRDefault="00092880" w:rsidP="002D6C2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Naziv organizacije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5816E" w14:textId="77777777" w:rsidR="00092880" w:rsidRPr="009B35BA" w:rsidRDefault="0009288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9B35BA" w14:paraId="189D2E35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21BD6873" w14:textId="47F6E74A" w:rsidR="00092880" w:rsidRPr="009B35BA" w:rsidRDefault="0041769F" w:rsidP="002D6C2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1.2</w:t>
            </w:r>
            <w:r w:rsidR="00092880"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7A5CD7FE" w14:textId="352FE209" w:rsidR="00092880" w:rsidRPr="009B35BA" w:rsidRDefault="00092880" w:rsidP="00CB1C0C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Adresa</w:t>
            </w:r>
            <w:r w:rsidR="00CB1C0C"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sjedišta</w:t>
            </w: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(ulica</w:t>
            </w:r>
            <w:r w:rsidR="00CB1C0C"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,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 xml:space="preserve"> broj</w:t>
            </w:r>
            <w:r w:rsidR="00CB1C0C"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, poštanski broj, mjesto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731C5" w14:textId="77777777" w:rsidR="00092880" w:rsidRPr="009B35BA" w:rsidRDefault="0009288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9D2590" w:rsidRPr="009B35BA" w14:paraId="15979876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1026059" w14:textId="6613D20E" w:rsidR="009D2590" w:rsidRPr="009B35BA" w:rsidRDefault="0041769F" w:rsidP="002D6C2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</w:t>
            </w:r>
            <w:r w:rsidR="009D2590"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33371FE8" w14:textId="5BB1E787" w:rsidR="009D2590" w:rsidRPr="009B35BA" w:rsidRDefault="00CB1C0C" w:rsidP="002D6C2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Adresa za dostavu pošte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FDE7F" w14:textId="77777777" w:rsidR="009D2590" w:rsidRPr="009B35BA" w:rsidRDefault="009D259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9D2590" w:rsidRPr="009B35BA" w14:paraId="573BDCD9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73C0B70A" w14:textId="216E4A90" w:rsidR="009D2590" w:rsidRPr="009B35BA" w:rsidRDefault="0041769F" w:rsidP="002D6C2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</w:t>
            </w:r>
            <w:r w:rsidR="009D2590"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4.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433AE21C" w14:textId="07496787" w:rsidR="009D2590" w:rsidRPr="009B35BA" w:rsidRDefault="00CB1C0C" w:rsidP="002D6C2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Broj telefona/mobitela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1202B" w14:textId="77777777" w:rsidR="009D2590" w:rsidRPr="009B35BA" w:rsidRDefault="009D259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B1C0C" w:rsidRPr="009B35BA" w14:paraId="2137F715" w14:textId="77777777" w:rsidTr="00832C9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2E9458C2" w14:textId="743FA40E" w:rsidR="00CB1C0C" w:rsidRPr="009B35BA" w:rsidRDefault="00CB1C0C" w:rsidP="00CB1C0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1.5.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0C1DE1D9" w14:textId="0F03D605" w:rsidR="00CB1C0C" w:rsidRPr="009B35BA" w:rsidRDefault="00CB1C0C" w:rsidP="00CB1C0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Adresa e-pošte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DED5D" w14:textId="7D562B8D" w:rsidR="00CB1C0C" w:rsidRPr="009B35BA" w:rsidRDefault="00CB1C0C" w:rsidP="00CB1C0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B1C0C" w:rsidRPr="009B35BA" w14:paraId="0F02E7BF" w14:textId="77777777" w:rsidTr="003235C9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2E35050" w14:textId="4850847E" w:rsidR="00CB1C0C" w:rsidRPr="009B35BA" w:rsidRDefault="00CB1C0C" w:rsidP="00CB1C0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1.6.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458CFE47" w14:textId="54417F0A" w:rsidR="00CB1C0C" w:rsidRPr="009B35BA" w:rsidRDefault="00CB1C0C" w:rsidP="00CB1C0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Internetska stranica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A3D6B" w14:textId="6A74973A" w:rsidR="00CB1C0C" w:rsidRPr="009B35BA" w:rsidRDefault="00CB1C0C" w:rsidP="00CB1C0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B1C0C" w:rsidRPr="009B35BA" w14:paraId="65C51244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A046B4C" w14:textId="53F7B921" w:rsidR="00CB1C0C" w:rsidRPr="009B35BA" w:rsidRDefault="00CB1C0C" w:rsidP="00CB1C0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1.7.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76952A15" w14:textId="5B94AC7C" w:rsidR="00CB1C0C" w:rsidRPr="009B35BA" w:rsidRDefault="00CB1C0C" w:rsidP="00CB1C0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OIB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(osobni identifikacijski broj)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C61E9" w14:textId="77777777" w:rsidR="00CB1C0C" w:rsidRPr="009B35BA" w:rsidRDefault="00CB1C0C" w:rsidP="00CB1C0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B1C0C" w:rsidRPr="009B35BA" w14:paraId="53FFDB96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45AA6C0" w14:textId="6C05E041" w:rsidR="00CB1C0C" w:rsidRPr="009B35BA" w:rsidRDefault="00CB1C0C" w:rsidP="00CB1C0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1.8.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34BBEABE" w14:textId="71A9F479" w:rsidR="00CB1C0C" w:rsidRPr="009B35BA" w:rsidRDefault="00CB1C0C" w:rsidP="00CB1C0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RNO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(broj u Registru neprofitnih organizacija)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8295072" w14:textId="77777777" w:rsidR="00CB1C0C" w:rsidRPr="009B35BA" w:rsidRDefault="00CB1C0C" w:rsidP="00CB1C0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B1C0C" w:rsidRPr="009B35BA" w14:paraId="01966620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1997EFD9" w14:textId="38791B6B" w:rsidR="00CB1C0C" w:rsidRPr="009B35BA" w:rsidRDefault="00CB1C0C" w:rsidP="00CB1C0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1.9.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74D90FF3" w14:textId="3AAF978F" w:rsidR="00CB1C0C" w:rsidRPr="009B35BA" w:rsidRDefault="00CB1C0C" w:rsidP="00CB1C0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Osoba ovlaštena za zastupanje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(ime i prezime i funkcija)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DF5A" w14:textId="77777777" w:rsidR="00CB1C0C" w:rsidRPr="009B35BA" w:rsidRDefault="00CB1C0C" w:rsidP="00CB1C0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B1C0C" w:rsidRPr="009B35BA" w14:paraId="7E1CAB88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0251B2D9" w14:textId="2314E658" w:rsidR="00CB1C0C" w:rsidRPr="009B35BA" w:rsidRDefault="00CB1C0C" w:rsidP="00CB1C0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1.10.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1346EA1A" w14:textId="751FF144" w:rsidR="00CB1C0C" w:rsidRPr="009B35BA" w:rsidRDefault="00CB1C0C" w:rsidP="00CB1C0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Godina osnutka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28FB4ED" w14:textId="77777777" w:rsidR="00CB1C0C" w:rsidRPr="009B35BA" w:rsidRDefault="00CB1C0C" w:rsidP="00CB1C0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B1C0C" w:rsidRPr="009B35BA" w14:paraId="433E5324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7163EB5E" w14:textId="73D57C15" w:rsidR="00CB1C0C" w:rsidRPr="009B35BA" w:rsidRDefault="00CB1C0C" w:rsidP="00CB1C0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1.11.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214978E0" w14:textId="2ABD05C0" w:rsidR="00CB1C0C" w:rsidRPr="009B35BA" w:rsidRDefault="00CB1C0C" w:rsidP="00CB1C0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Broj zaposlenih/broj članova na dan prijave projekta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(upisati broj)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EE971" w14:textId="1F4BBDFD" w:rsidR="00CB1C0C" w:rsidRPr="009B35BA" w:rsidRDefault="00CB1C0C" w:rsidP="00CB1C0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B1C0C" w:rsidRPr="009B35BA" w14:paraId="74B66B1B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490863AB" w14:textId="600621B8" w:rsidR="00CB1C0C" w:rsidRPr="009B35BA" w:rsidRDefault="00CB1C0C" w:rsidP="00CB1C0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1.12.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61E47DEC" w14:textId="1DA5B443" w:rsidR="00CB1C0C" w:rsidRPr="009B35BA" w:rsidRDefault="00CB1C0C" w:rsidP="00CB1C0C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IBAN i naziv poslovne banke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FA8AB" w14:textId="77777777" w:rsidR="00CB1C0C" w:rsidRPr="009B35BA" w:rsidRDefault="00CB1C0C" w:rsidP="00CB1C0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B1C0C" w:rsidRPr="009B35BA" w14:paraId="2A0434E2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1537D37D" w14:textId="664885DB" w:rsidR="00CB1C0C" w:rsidRPr="009B35BA" w:rsidRDefault="00CB1C0C" w:rsidP="00CB1C0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1.13.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19B90C73" w14:textId="47C8B76C" w:rsidR="00CB1C0C" w:rsidRPr="009B35BA" w:rsidRDefault="00CB1C0C" w:rsidP="00CB1C0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Popis nagrada i priznanja osvojenih na natjecanjima i smotrama u 202__/202__. godini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F476E" w14:textId="77777777" w:rsidR="00CB1C0C" w:rsidRPr="009B35BA" w:rsidRDefault="00CB1C0C" w:rsidP="00CB1C0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B1C0C" w:rsidRPr="009B35BA" w14:paraId="0C4BCCBB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5CB864A" w14:textId="0743FFA0" w:rsidR="00CB1C0C" w:rsidRPr="009B35BA" w:rsidRDefault="00CB1C0C" w:rsidP="00CB1C0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1.14.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4BEBA9F6" w14:textId="64FF1414" w:rsidR="00CB1C0C" w:rsidRPr="009B35BA" w:rsidRDefault="00CB1C0C" w:rsidP="00CB1C0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 programe/projekte/ aktivnosti koje ste u okviru svoje djelatnosti organizirali i proveli tijekom 20__. i 20__. godine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41D7B" w14:textId="77777777" w:rsidR="00CB1C0C" w:rsidRPr="009B35BA" w:rsidRDefault="00CB1C0C" w:rsidP="00CB1C0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B1C0C" w:rsidRPr="009B35BA" w14:paraId="42EE9C1F" w14:textId="77777777" w:rsidTr="0069323C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2F9DBA1" w14:textId="56B2412A" w:rsidR="00CB1C0C" w:rsidRPr="009B35BA" w:rsidRDefault="00CB1C0C" w:rsidP="00CB1C0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1.15.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DEEAF6"/>
          </w:tcPr>
          <w:p w14:paraId="42F8F438" w14:textId="02E04E1E" w:rsidR="00CB1C0C" w:rsidRPr="009B35BA" w:rsidRDefault="00CB1C0C" w:rsidP="00CB1C0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 nazive programa za koje su vam u 20__. i 20__. g. odobrene financijske potpore od strane tijela</w:t>
            </w:r>
          </w:p>
          <w:p w14:paraId="63BDF0F1" w14:textId="77777777" w:rsidR="00CB1C0C" w:rsidRPr="009B35BA" w:rsidRDefault="00CB1C0C" w:rsidP="00CB1C0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državne uprave, jedinica lokalne i područne (regionalne) samouprave ili drugih izvora. Za svaki program</w:t>
            </w:r>
          </w:p>
          <w:p w14:paraId="566B8415" w14:textId="04D1BCAE" w:rsidR="00CB1C0C" w:rsidRPr="009B35BA" w:rsidRDefault="00CB1C0C" w:rsidP="00CB1C0C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 iznos i izvor dodijeljene financijske potpore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16F7C" w14:textId="77777777" w:rsidR="00CB1C0C" w:rsidRPr="009B35BA" w:rsidRDefault="00CB1C0C" w:rsidP="00CB1C0C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69323C" w:rsidRPr="009B35BA" w14:paraId="5E018B6F" w14:textId="77777777" w:rsidTr="0069323C">
        <w:trPr>
          <w:trHeight w:val="89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/>
          </w:tcPr>
          <w:p w14:paraId="7367CB7E" w14:textId="1C760E7E" w:rsidR="0069323C" w:rsidRPr="009B35BA" w:rsidRDefault="0069323C" w:rsidP="00CB1C0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1.16. </w:t>
            </w:r>
          </w:p>
        </w:tc>
        <w:tc>
          <w:tcPr>
            <w:tcW w:w="3266" w:type="dxa"/>
            <w:tcBorders>
              <w:top w:val="single" w:sz="4" w:space="0" w:color="auto"/>
              <w:right w:val="single" w:sz="4" w:space="0" w:color="auto"/>
            </w:tcBorders>
            <w:shd w:val="clear" w:color="auto" w:fill="DEEAF6"/>
          </w:tcPr>
          <w:p w14:paraId="6FF691C3" w14:textId="03E3017F" w:rsidR="0069323C" w:rsidRPr="009B35BA" w:rsidRDefault="0069323C" w:rsidP="0069323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Podaci  o prostoru u kojem organizacija djeluje</w:t>
            </w: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42E2BE" w14:textId="77777777" w:rsidR="0069323C" w:rsidRPr="009B35BA" w:rsidRDefault="0069323C" w:rsidP="00CB1C0C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69323C" w:rsidRPr="009B35BA" w14:paraId="7F0F0EBB" w14:textId="77777777" w:rsidTr="0069323C">
        <w:trPr>
          <w:trHeight w:val="534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DEEAF6"/>
          </w:tcPr>
          <w:p w14:paraId="44C5389F" w14:textId="77777777" w:rsidR="0069323C" w:rsidRPr="009B35BA" w:rsidRDefault="0069323C" w:rsidP="00CB1C0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5D19F531" w14:textId="1C915B70" w:rsidR="0069323C" w:rsidRPr="009B35BA" w:rsidRDefault="009B35BA" w:rsidP="0069323C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</w:t>
            </w:r>
            <w:r w:rsidR="0069323C"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Posjeduje li organizacija vlastiti ili unajmljeni prostor za rad? Je li prostor adekvatno uređen i opremljen? Zadovoljava li potrebe organizacije za obavljanje djelatnosti? Postoje li problemi u osiguravanju prostornih uvjeta za rad organizacije?</w:t>
            </w:r>
            <w:r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)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E032F0" w14:textId="77777777" w:rsidR="0069323C" w:rsidRPr="009B35BA" w:rsidRDefault="0069323C" w:rsidP="00CB1C0C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</w:p>
        </w:tc>
      </w:tr>
    </w:tbl>
    <w:p w14:paraId="030B29B3" w14:textId="77777777" w:rsidR="00D83F09" w:rsidRPr="009B35BA" w:rsidRDefault="00D83F09">
      <w:pPr>
        <w:rPr>
          <w:rFonts w:asciiTheme="minorHAnsi" w:hAnsiTheme="minorHAnsi" w:cstheme="minorHAnsi"/>
          <w:sz w:val="22"/>
          <w:szCs w:val="22"/>
        </w:rPr>
      </w:pPr>
    </w:p>
    <w:p w14:paraId="341080FF" w14:textId="77777777" w:rsidR="0069323C" w:rsidRPr="009B35BA" w:rsidRDefault="0069323C">
      <w:pPr>
        <w:rPr>
          <w:rFonts w:asciiTheme="minorHAnsi" w:hAnsiTheme="minorHAnsi" w:cstheme="minorHAnsi"/>
          <w:sz w:val="22"/>
          <w:szCs w:val="22"/>
        </w:rPr>
      </w:pPr>
    </w:p>
    <w:p w14:paraId="783180BD" w14:textId="77777777" w:rsidR="0069323C" w:rsidRPr="009B35BA" w:rsidRDefault="0069323C">
      <w:pPr>
        <w:rPr>
          <w:rFonts w:asciiTheme="minorHAnsi" w:hAnsiTheme="minorHAnsi" w:cstheme="minorHAnsi"/>
          <w:sz w:val="22"/>
          <w:szCs w:val="22"/>
        </w:rPr>
      </w:pPr>
    </w:p>
    <w:p w14:paraId="67DC0F5D" w14:textId="77777777" w:rsidR="00C93E91" w:rsidRPr="009B35BA" w:rsidRDefault="00C93E91">
      <w:pPr>
        <w:rPr>
          <w:rFonts w:asciiTheme="minorHAnsi" w:hAnsiTheme="minorHAnsi" w:cstheme="minorHAnsi"/>
          <w:sz w:val="22"/>
          <w:szCs w:val="22"/>
        </w:rPr>
      </w:pPr>
    </w:p>
    <w:p w14:paraId="1E24C527" w14:textId="77777777" w:rsidR="0069323C" w:rsidRPr="009B35BA" w:rsidRDefault="0069323C">
      <w:pPr>
        <w:rPr>
          <w:rFonts w:asciiTheme="minorHAnsi" w:hAnsiTheme="minorHAnsi" w:cstheme="minorHAnsi"/>
          <w:sz w:val="22"/>
          <w:szCs w:val="22"/>
        </w:rPr>
      </w:pPr>
    </w:p>
    <w:p w14:paraId="3C6A882D" w14:textId="77777777" w:rsidR="00C93E91" w:rsidRPr="009B35BA" w:rsidRDefault="00C93E91">
      <w:pPr>
        <w:rPr>
          <w:rFonts w:asciiTheme="minorHAnsi" w:hAnsiTheme="minorHAnsi" w:cstheme="minorHAnsi"/>
          <w:sz w:val="22"/>
          <w:szCs w:val="22"/>
        </w:rPr>
      </w:pPr>
    </w:p>
    <w:p w14:paraId="5DF70402" w14:textId="77777777" w:rsidR="00C93E91" w:rsidRPr="009B35BA" w:rsidRDefault="00C93E9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923" w:type="dxa"/>
        <w:tblInd w:w="-137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561"/>
        <w:gridCol w:w="9362"/>
      </w:tblGrid>
      <w:tr w:rsidR="00F076B7" w:rsidRPr="009B35BA" w14:paraId="3F72275F" w14:textId="77777777" w:rsidTr="00C93E91">
        <w:trPr>
          <w:trHeight w:val="405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7CAAC" w:themeFill="accent2" w:themeFillTint="66"/>
            <w:vAlign w:val="center"/>
          </w:tcPr>
          <w:p w14:paraId="5E4B7910" w14:textId="77777777" w:rsidR="00F076B7" w:rsidRPr="009B35BA" w:rsidRDefault="00D83F09" w:rsidP="005A70DD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="00F076B7" w:rsidRPr="009B35BA"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10704E22" w14:textId="5B8A7061" w:rsidR="00F076B7" w:rsidRPr="009B35BA" w:rsidRDefault="00F076B7" w:rsidP="0069323C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PODACI O </w:t>
            </w:r>
            <w:r w:rsidR="0069323C" w:rsidRPr="009B35BA">
              <w:rPr>
                <w:rFonts w:asciiTheme="minorHAnsi" w:hAnsiTheme="minorHAnsi" w:cstheme="minorHAnsi"/>
                <w:b/>
                <w:sz w:val="22"/>
                <w:szCs w:val="22"/>
              </w:rPr>
              <w:t>PROGRAMU (za prioritetna područja 1 - 5)</w:t>
            </w:r>
          </w:p>
        </w:tc>
      </w:tr>
      <w:tr w:rsidR="00F076B7" w:rsidRPr="009B35BA" w14:paraId="03A0B3C0" w14:textId="77777777" w:rsidTr="00814C62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195D4A1F" w14:textId="4B86033C" w:rsidR="00F076B7" w:rsidRPr="009B35BA" w:rsidRDefault="0041769F" w:rsidP="005A70DD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2.1</w:t>
            </w:r>
            <w:r w:rsidR="00F076B7"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AF13C3D" w14:textId="0AEF5AB1" w:rsidR="00F076B7" w:rsidRPr="009B35BA" w:rsidRDefault="0069323C" w:rsidP="007E044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Naziv programa</w:t>
            </w:r>
          </w:p>
        </w:tc>
      </w:tr>
      <w:tr w:rsidR="00F076B7" w:rsidRPr="009B35BA" w14:paraId="2A844D59" w14:textId="77777777" w:rsidTr="00C43CC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1C7A15" w14:textId="77777777" w:rsidR="00F076B7" w:rsidRPr="009B35BA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69323C" w:rsidRPr="009B35BA" w14:paraId="6EC1E203" w14:textId="77777777" w:rsidTr="00814C62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56D33478" w14:textId="58BEA61C" w:rsidR="0069323C" w:rsidRPr="009B35BA" w:rsidRDefault="0069323C" w:rsidP="0069323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2.2.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F90BD7A" w14:textId="368D2887" w:rsidR="0069323C" w:rsidRPr="009B35BA" w:rsidRDefault="0069323C" w:rsidP="0069323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Mjesto provedbe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(grad, općina, točna lokacija)</w:t>
            </w:r>
          </w:p>
        </w:tc>
      </w:tr>
      <w:tr w:rsidR="0069323C" w:rsidRPr="009B35BA" w14:paraId="21757DCB" w14:textId="77777777" w:rsidTr="00C43CC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86E20" w14:textId="77777777" w:rsidR="0069323C" w:rsidRPr="009B35BA" w:rsidRDefault="0069323C" w:rsidP="0069323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69323C" w:rsidRPr="009B35BA" w14:paraId="7BF72CA0" w14:textId="77777777" w:rsidTr="00814C62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3367A91E" w14:textId="267E4D45" w:rsidR="0069323C" w:rsidRPr="009B35BA" w:rsidRDefault="0069323C" w:rsidP="0069323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2.3.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ACFAB9B" w14:textId="1DCED43E" w:rsidR="0069323C" w:rsidRPr="009B35BA" w:rsidRDefault="00814C62" w:rsidP="00814C6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Trajanje programa - navedite predviđeni datum početka te trajanje programa u danima/mjesecima</w:t>
            </w:r>
          </w:p>
        </w:tc>
      </w:tr>
      <w:tr w:rsidR="0069323C" w:rsidRPr="009B35BA" w14:paraId="191AC74D" w14:textId="77777777" w:rsidTr="00C43CC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7F5BA" w14:textId="77777777" w:rsidR="0069323C" w:rsidRPr="009B35BA" w:rsidRDefault="0069323C" w:rsidP="0069323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69323C" w:rsidRPr="009B35BA" w14:paraId="7D25CA86" w14:textId="77777777" w:rsidTr="00814C62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335C8993" w14:textId="4D4CABA3" w:rsidR="0069323C" w:rsidRPr="009B35BA" w:rsidRDefault="0069323C" w:rsidP="0069323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2.4.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0169383" w14:textId="2B934782" w:rsidR="0069323C" w:rsidRPr="009B35BA" w:rsidRDefault="00814C62" w:rsidP="00814C6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Detaljan opis programa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(Maksimalno 2000 znakova)</w:t>
            </w:r>
          </w:p>
        </w:tc>
      </w:tr>
      <w:tr w:rsidR="0069323C" w:rsidRPr="009B35BA" w14:paraId="3D12A5D5" w14:textId="77777777" w:rsidTr="00C43CC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770E4" w14:textId="77777777" w:rsidR="0069323C" w:rsidRPr="009B35BA" w:rsidRDefault="0069323C" w:rsidP="0069323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69323C" w:rsidRPr="009B35BA" w14:paraId="09DF42F1" w14:textId="77777777" w:rsidTr="00814C62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0C8644B3" w14:textId="46873E35" w:rsidR="0069323C" w:rsidRPr="009B35BA" w:rsidRDefault="00814C62" w:rsidP="0069323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2.5</w:t>
            </w:r>
            <w:r w:rsidR="0069323C"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6064705" w14:textId="4472590D" w:rsidR="0069323C" w:rsidRPr="009B35BA" w:rsidRDefault="00814C62" w:rsidP="00814C6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Ciljevi programa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(Ukratko opisati što se želi postići - maksimalno 500 znakova)</w:t>
            </w:r>
          </w:p>
        </w:tc>
      </w:tr>
      <w:tr w:rsidR="0069323C" w:rsidRPr="009B35BA" w14:paraId="0D1C79FC" w14:textId="77777777" w:rsidTr="00C43CC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17CCE6" w14:textId="77777777" w:rsidR="0069323C" w:rsidRPr="009B35BA" w:rsidRDefault="0069323C" w:rsidP="0069323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69323C" w:rsidRPr="009B35BA" w14:paraId="5D85E8A3" w14:textId="77777777" w:rsidTr="00814C62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188077A4" w14:textId="02DB35B7" w:rsidR="0069323C" w:rsidRPr="009B35BA" w:rsidRDefault="00814C62" w:rsidP="0069323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2.6</w:t>
            </w:r>
            <w:r w:rsidR="0069323C"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37A7FCF" w14:textId="49D80B9B" w:rsidR="0069323C" w:rsidRPr="009B35BA" w:rsidRDefault="00814C62" w:rsidP="00814C6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Rezultati programa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(Navesti mjerljive rezultate koji se očekuju - maksimalno 500 znakova)</w:t>
            </w:r>
          </w:p>
        </w:tc>
      </w:tr>
      <w:tr w:rsidR="0069323C" w:rsidRPr="009B35BA" w14:paraId="63C54FCA" w14:textId="77777777" w:rsidTr="00C43CC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3A9725" w14:textId="77777777" w:rsidR="0069323C" w:rsidRPr="009B35BA" w:rsidRDefault="0069323C" w:rsidP="0069323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69323C" w:rsidRPr="009B35BA" w14:paraId="45D96AC3" w14:textId="77777777" w:rsidTr="00814C62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2392E136" w14:textId="0A43A3B6" w:rsidR="0069323C" w:rsidRPr="009B35BA" w:rsidRDefault="00814C62" w:rsidP="0069323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2.7</w:t>
            </w:r>
            <w:r w:rsidR="0069323C"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4D68C83" w14:textId="7E01955F" w:rsidR="0069323C" w:rsidRPr="009B35BA" w:rsidRDefault="00814C62" w:rsidP="00814C6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Opis i broj izravnih korisnika/ ciljnih skupina programa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(Maksimalno 500 znakova)</w:t>
            </w:r>
          </w:p>
        </w:tc>
      </w:tr>
      <w:tr w:rsidR="0069323C" w:rsidRPr="009B35BA" w14:paraId="270F2009" w14:textId="77777777" w:rsidTr="00C43CC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E18744" w14:textId="77777777" w:rsidR="0069323C" w:rsidRPr="009B35BA" w:rsidRDefault="0069323C" w:rsidP="0069323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69323C" w:rsidRPr="009B35BA" w14:paraId="759A1BB3" w14:textId="77777777" w:rsidTr="00814C62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</w:tcPr>
          <w:p w14:paraId="0A4CB511" w14:textId="034A864F" w:rsidR="0069323C" w:rsidRPr="009B35BA" w:rsidRDefault="00814C62" w:rsidP="0069323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2.8</w:t>
            </w:r>
            <w:r w:rsidR="0069323C"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3BCAFEB4" w14:textId="3F9670BB" w:rsidR="0069323C" w:rsidRPr="009B35BA" w:rsidRDefault="00814C62" w:rsidP="00814C6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Hoće li i na koji način u provedbu programa biti uključena lokalna zajednica?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(Maksimalno 500 znakova)</w:t>
            </w:r>
          </w:p>
        </w:tc>
      </w:tr>
      <w:tr w:rsidR="0069323C" w:rsidRPr="009B35BA" w14:paraId="218B91AB" w14:textId="77777777" w:rsidTr="00C43CC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2599D7" w14:textId="77777777" w:rsidR="0069323C" w:rsidRPr="009B35BA" w:rsidRDefault="0069323C" w:rsidP="0069323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69323C" w:rsidRPr="009B35BA" w14:paraId="1FB04A52" w14:textId="77777777" w:rsidTr="00814C62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3140C673" w14:textId="2AFF32A1" w:rsidR="0069323C" w:rsidRPr="009B35BA" w:rsidRDefault="00814C62" w:rsidP="0069323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2.9</w:t>
            </w:r>
            <w:r w:rsidR="0069323C"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D09E559" w14:textId="7B70A558" w:rsidR="0069323C" w:rsidRPr="009B35BA" w:rsidRDefault="00814C62" w:rsidP="00814C6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Ima li program tradiciju održavanja i je li nastavak aktivnosti iz ranijih godina?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(Maksimalno 500 znakova)</w:t>
            </w:r>
          </w:p>
        </w:tc>
      </w:tr>
      <w:tr w:rsidR="0069323C" w:rsidRPr="009B35BA" w14:paraId="68FE2BC4" w14:textId="77777777" w:rsidTr="00C43CC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1FEE1A" w14:textId="77777777" w:rsidR="0069323C" w:rsidRPr="009B35BA" w:rsidRDefault="0069323C" w:rsidP="0069323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814C62" w:rsidRPr="009B35BA" w14:paraId="3191CE42" w14:textId="77777777" w:rsidTr="00C93E91">
        <w:trPr>
          <w:trHeight w:val="494"/>
        </w:trPr>
        <w:tc>
          <w:tcPr>
            <w:tcW w:w="5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7CAAC" w:themeFill="accent2" w:themeFillTint="66"/>
            <w:vAlign w:val="center"/>
          </w:tcPr>
          <w:p w14:paraId="653AFAF4" w14:textId="73D2A79F" w:rsidR="00814C62" w:rsidRPr="009B35BA" w:rsidRDefault="00814C62" w:rsidP="00C93E91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9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110CC297" w14:textId="7579D948" w:rsidR="00814C62" w:rsidRPr="009B35BA" w:rsidRDefault="00814C62" w:rsidP="00C93E91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ODGOVORNE OSOBE ZA PROVEDBU PROGRAMA</w:t>
            </w:r>
          </w:p>
        </w:tc>
      </w:tr>
      <w:tr w:rsidR="00814C62" w:rsidRPr="009B35BA" w14:paraId="1219431A" w14:textId="77777777" w:rsidTr="00C93E91">
        <w:trPr>
          <w:trHeight w:val="89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9B1133E" w14:textId="2ADACDD4" w:rsidR="00814C62" w:rsidRPr="009B35BA" w:rsidRDefault="00814C62" w:rsidP="00814C62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3.1.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3C1C5E" w14:textId="21F4A95B" w:rsidR="00814C62" w:rsidRPr="009B35BA" w:rsidRDefault="00814C62" w:rsidP="00814C6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DEEAF6"/>
              </w:rPr>
              <w:t xml:space="preserve">Stručni voditelj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  <w:shd w:val="clear" w:color="auto" w:fill="DEEAF6"/>
              </w:rPr>
              <w:t>(Ime i prezime, opis dosadašnjeg iskustva i kvalifikacije - maksimalno 500 znakova)</w:t>
            </w:r>
          </w:p>
        </w:tc>
      </w:tr>
      <w:tr w:rsidR="00814C62" w:rsidRPr="009B35BA" w14:paraId="55AEF9D9" w14:textId="77777777" w:rsidTr="00C93E91">
        <w:trPr>
          <w:trHeight w:val="24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775970" w14:textId="77777777" w:rsidR="00814C62" w:rsidRPr="009B35BA" w:rsidRDefault="00814C62" w:rsidP="00814C62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814C62" w:rsidRPr="009B35BA" w14:paraId="6747DE3B" w14:textId="77777777" w:rsidTr="00814C62">
        <w:trPr>
          <w:trHeight w:val="10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55DA447C" w14:textId="7E59E7C6" w:rsidR="00814C62" w:rsidRPr="009B35BA" w:rsidRDefault="00814C62" w:rsidP="00814C62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3.2.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1821AB8" w14:textId="0AC8DE58" w:rsidR="00814C62" w:rsidRPr="009B35BA" w:rsidRDefault="00814C62" w:rsidP="00814C62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Ostale osobe uključene u organizaciju i provedbu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</w:t>
            </w:r>
            <w:r w:rsidR="00F21770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I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me i prezime, uloge u provedbi - maksimalno 500 znakova)</w:t>
            </w:r>
          </w:p>
        </w:tc>
      </w:tr>
      <w:tr w:rsidR="00814C62" w:rsidRPr="009B35BA" w14:paraId="2B006BCE" w14:textId="77777777" w:rsidTr="00C93E91">
        <w:trPr>
          <w:trHeight w:val="276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941BEE" w14:textId="77777777" w:rsidR="00814C62" w:rsidRPr="009B35BA" w:rsidRDefault="00814C62" w:rsidP="00814C62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814C62" w:rsidRPr="009B35BA" w14:paraId="5B9BCE7E" w14:textId="77777777" w:rsidTr="00C93E91">
        <w:trPr>
          <w:trHeight w:val="56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7CAAC" w:themeFill="accent2" w:themeFillTint="66"/>
            <w:vAlign w:val="center"/>
          </w:tcPr>
          <w:p w14:paraId="517DF94E" w14:textId="3C6F82C5" w:rsidR="00814C62" w:rsidRPr="009B35BA" w:rsidRDefault="00814C62" w:rsidP="00C93E91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68D201CC" w14:textId="097DCCCF" w:rsidR="00814C62" w:rsidRPr="009B35BA" w:rsidRDefault="00814C62" w:rsidP="00C93E91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ODRŽIVOST I VIDLJIVOST PROGRAMA </w:t>
            </w:r>
          </w:p>
        </w:tc>
      </w:tr>
      <w:tr w:rsidR="00814C62" w:rsidRPr="009B35BA" w14:paraId="4D8E2F5A" w14:textId="77777777" w:rsidTr="00814C62">
        <w:trPr>
          <w:trHeight w:val="10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034D9A62" w14:textId="06AF9CDC" w:rsidR="00814C62" w:rsidRPr="009B35BA" w:rsidRDefault="00C93E91" w:rsidP="00814C62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4</w:t>
            </w:r>
            <w:r w:rsidR="00814C62"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.1.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3285693" w14:textId="62819D3E" w:rsidR="00814C62" w:rsidRPr="009B35BA" w:rsidRDefault="00814C62" w:rsidP="00814C6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Planira li se i na koji način osigurati održivost programa i nakon isteka financijske potpore?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(Maksimalno 500 znakova)</w:t>
            </w:r>
          </w:p>
        </w:tc>
      </w:tr>
      <w:tr w:rsidR="00814C62" w:rsidRPr="009B35BA" w14:paraId="43C8E092" w14:textId="77777777" w:rsidTr="00C43CC0">
        <w:trPr>
          <w:trHeight w:val="108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46D0E5" w14:textId="77777777" w:rsidR="00814C62" w:rsidRPr="009B35BA" w:rsidRDefault="00814C62" w:rsidP="00814C62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814C62" w:rsidRPr="009B35BA" w14:paraId="4D27D969" w14:textId="77777777" w:rsidTr="00814C62">
        <w:trPr>
          <w:trHeight w:val="10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583AB418" w14:textId="0C50B3A9" w:rsidR="00814C62" w:rsidRPr="009B35BA" w:rsidRDefault="00C93E91" w:rsidP="00C93E91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4</w:t>
            </w:r>
            <w:r w:rsidR="00814C62"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</w:t>
            </w:r>
            <w:r w:rsidR="00814C62"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F1BEB89" w14:textId="0D9912A6" w:rsidR="00814C62" w:rsidRPr="009B35BA" w:rsidRDefault="00C93E91" w:rsidP="00C93E91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Na koji način planirate širu javnost informirati o provedbi i rezultatima programa?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(Maksimalno 500 znakova)</w:t>
            </w:r>
          </w:p>
        </w:tc>
      </w:tr>
      <w:tr w:rsidR="00814C62" w:rsidRPr="009B35BA" w14:paraId="49E7B3C0" w14:textId="77777777" w:rsidTr="00C93E91">
        <w:trPr>
          <w:trHeight w:val="268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140A9C" w14:textId="77777777" w:rsidR="00814C62" w:rsidRPr="009B35BA" w:rsidRDefault="00814C62" w:rsidP="00814C62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</w:tbl>
    <w:p w14:paraId="58E7A59D" w14:textId="77777777" w:rsidR="006B5F34" w:rsidRPr="009B35BA" w:rsidRDefault="006B5F34">
      <w:pPr>
        <w:snapToGrid w:val="0"/>
        <w:jc w:val="both"/>
        <w:rPr>
          <w:rFonts w:asciiTheme="minorHAnsi" w:eastAsia="Arial Unicode MS" w:hAnsiTheme="minorHAnsi" w:cstheme="minorHAnsi"/>
          <w:sz w:val="22"/>
          <w:szCs w:val="22"/>
        </w:rPr>
        <w:sectPr w:rsidR="006B5F34" w:rsidRPr="009B35BA" w:rsidSect="000A591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5" w:right="1134" w:bottom="426" w:left="1134" w:header="794" w:footer="720" w:gutter="0"/>
          <w:cols w:space="720"/>
          <w:titlePg/>
          <w:docGrid w:linePitch="360"/>
        </w:sectPr>
      </w:pPr>
    </w:p>
    <w:p w14:paraId="49C96235" w14:textId="77777777" w:rsidR="001B4E88" w:rsidRPr="009B35BA" w:rsidRDefault="001B4E88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51474DAD" w14:textId="77777777" w:rsidR="00C93E91" w:rsidRPr="009B35BA" w:rsidRDefault="00C93E91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377BD8B7" w14:textId="77777777" w:rsidR="00C93E91" w:rsidRPr="009B35BA" w:rsidRDefault="00C93E91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2535A96B" w14:textId="77777777" w:rsidR="00C93E91" w:rsidRPr="009B35BA" w:rsidRDefault="00C93E91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16B1258C" w14:textId="77777777" w:rsidR="00C93E91" w:rsidRPr="009B35BA" w:rsidRDefault="00C93E91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24FA1DC3" w14:textId="77777777" w:rsidR="00C93E91" w:rsidRPr="009B35BA" w:rsidRDefault="00C93E91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2A549AA2" w14:textId="77777777" w:rsidR="00C93E91" w:rsidRPr="009B35BA" w:rsidRDefault="00C93E91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0ABCF5B2" w14:textId="77777777" w:rsidR="00C93E91" w:rsidRPr="009B35BA" w:rsidRDefault="00C93E91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0E2A7406" w14:textId="77777777" w:rsidR="00C93E91" w:rsidRPr="009B35BA" w:rsidRDefault="00C93E91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0DB1D32A" w14:textId="77777777" w:rsidR="00C93E91" w:rsidRPr="009B35BA" w:rsidRDefault="00C93E91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79FEA295" w14:textId="77777777" w:rsidR="00C93E91" w:rsidRPr="009B35BA" w:rsidRDefault="00C93E91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09102FC2" w14:textId="77777777" w:rsidR="00C93E91" w:rsidRPr="009B35BA" w:rsidRDefault="00C93E91" w:rsidP="00C93E9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923" w:type="dxa"/>
        <w:tblInd w:w="-137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561"/>
        <w:gridCol w:w="9362"/>
      </w:tblGrid>
      <w:tr w:rsidR="00C93E91" w:rsidRPr="009B35BA" w14:paraId="359E711E" w14:textId="77777777" w:rsidTr="006E7670">
        <w:trPr>
          <w:trHeight w:val="405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7CAAC" w:themeFill="accent2" w:themeFillTint="66"/>
            <w:vAlign w:val="center"/>
          </w:tcPr>
          <w:p w14:paraId="4D04EBAF" w14:textId="77777777" w:rsidR="00C93E91" w:rsidRPr="009B35BA" w:rsidRDefault="00C93E91" w:rsidP="006E7670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9B35BA"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50D279FB" w14:textId="0D449538" w:rsidR="00C93E91" w:rsidRPr="009B35BA" w:rsidRDefault="00C93E91" w:rsidP="00C93E91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hAnsiTheme="minorHAnsi" w:cstheme="minorHAnsi"/>
                <w:b/>
                <w:sz w:val="22"/>
                <w:szCs w:val="22"/>
              </w:rPr>
              <w:t>PODACI O PROGRAMU (za prioritetno područje 6)</w:t>
            </w:r>
          </w:p>
        </w:tc>
      </w:tr>
      <w:tr w:rsidR="00C93E91" w:rsidRPr="009B35BA" w14:paraId="57E15581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1A666B0F" w14:textId="77777777" w:rsidR="00C93E91" w:rsidRPr="009B35BA" w:rsidRDefault="00C93E91" w:rsidP="006E767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2.1.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625EC26" w14:textId="2EA5074C" w:rsidR="00C93E91" w:rsidRPr="009B35BA" w:rsidRDefault="00C93E91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Naziv programa zaštite i očuvanja (</w:t>
            </w:r>
            <w:r w:rsidR="00F21770">
              <w:rPr>
                <w:rFonts w:asciiTheme="minorHAnsi" w:eastAsia="Arial Unicode MS" w:hAnsiTheme="minorHAnsi" w:cstheme="minorHAnsi"/>
                <w:i/>
                <w:iCs/>
                <w:sz w:val="22"/>
                <w:szCs w:val="22"/>
              </w:rPr>
              <w:t>v</w:t>
            </w:r>
            <w:r w:rsidRPr="00CF4B0E">
              <w:rPr>
                <w:rFonts w:asciiTheme="minorHAnsi" w:eastAsia="Arial Unicode MS" w:hAnsiTheme="minorHAnsi" w:cstheme="minorHAnsi"/>
                <w:i/>
                <w:iCs/>
                <w:sz w:val="22"/>
                <w:szCs w:val="22"/>
              </w:rPr>
              <w:t>rsta radova</w:t>
            </w: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</w:tr>
      <w:tr w:rsidR="00C93E91" w:rsidRPr="009B35BA" w14:paraId="05982434" w14:textId="77777777" w:rsidTr="006E767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A1EAF" w14:textId="77777777" w:rsidR="00C93E91" w:rsidRPr="009B35BA" w:rsidRDefault="00C93E91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93E91" w:rsidRPr="009B35BA" w14:paraId="6F21A23B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38B17F7C" w14:textId="77777777" w:rsidR="00C93E91" w:rsidRPr="009B35BA" w:rsidRDefault="00C93E91" w:rsidP="006E767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2.2.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C74926A" w14:textId="52CEAE55" w:rsidR="00C93E91" w:rsidRPr="009B35BA" w:rsidRDefault="00C93E91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Mjesto provedbe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</w:t>
            </w:r>
            <w:r w:rsidR="00F21770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g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rad, općina, točna lokacija)</w:t>
            </w:r>
          </w:p>
        </w:tc>
      </w:tr>
      <w:tr w:rsidR="00C93E91" w:rsidRPr="009B35BA" w14:paraId="1F9C9E75" w14:textId="77777777" w:rsidTr="006E767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99456" w14:textId="77777777" w:rsidR="00C93E91" w:rsidRPr="009B35BA" w:rsidRDefault="00C93E91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93E91" w:rsidRPr="009B35BA" w14:paraId="14846263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5677A1AE" w14:textId="77777777" w:rsidR="00C93E91" w:rsidRPr="009B35BA" w:rsidRDefault="00C93E91" w:rsidP="006E767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2.3.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6826C5F" w14:textId="3A698C66" w:rsidR="00C93E91" w:rsidRPr="009B35BA" w:rsidRDefault="00C93E91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Naziv i vrsta kulturnog dobra</w:t>
            </w:r>
          </w:p>
        </w:tc>
      </w:tr>
      <w:tr w:rsidR="00C93E91" w:rsidRPr="009B35BA" w14:paraId="04882C25" w14:textId="77777777" w:rsidTr="006E767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F3CB1" w14:textId="77777777" w:rsidR="00C93E91" w:rsidRPr="009B35BA" w:rsidRDefault="00C93E91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93E91" w:rsidRPr="009B35BA" w14:paraId="60FE3860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771232BF" w14:textId="77777777" w:rsidR="00C93E91" w:rsidRPr="009B35BA" w:rsidRDefault="00C93E91" w:rsidP="006E767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2.4.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031C925" w14:textId="724A8AD2" w:rsidR="00C93E91" w:rsidRPr="009B35BA" w:rsidRDefault="00C93E91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Adresa/smještaj kulturnog dobra</w:t>
            </w:r>
          </w:p>
        </w:tc>
      </w:tr>
      <w:tr w:rsidR="00C93E91" w:rsidRPr="009B35BA" w14:paraId="2295AC3A" w14:textId="77777777" w:rsidTr="006E767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5B3F6" w14:textId="77777777" w:rsidR="00C93E91" w:rsidRPr="009B35BA" w:rsidRDefault="00C93E91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93E91" w:rsidRPr="009B35BA" w14:paraId="29D729F9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62FCE7F6" w14:textId="77777777" w:rsidR="00C93E91" w:rsidRPr="009B35BA" w:rsidRDefault="00C93E91" w:rsidP="006E767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2.5.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B5BBFBB" w14:textId="562A5DE5" w:rsidR="00C93E91" w:rsidRPr="009B35BA" w:rsidRDefault="00C93E91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Pravni status zaštite</w:t>
            </w:r>
          </w:p>
        </w:tc>
      </w:tr>
      <w:tr w:rsidR="00C93E91" w:rsidRPr="009B35BA" w14:paraId="36D33E87" w14:textId="77777777" w:rsidTr="006E767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720269" w14:textId="77777777" w:rsidR="00C93E91" w:rsidRPr="009B35BA" w:rsidRDefault="00C93E91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93E91" w:rsidRPr="009B35BA" w14:paraId="3B09AC47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112865A" w14:textId="77777777" w:rsidR="00C93E91" w:rsidRPr="009B35BA" w:rsidRDefault="00C93E91" w:rsidP="006E767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2.6.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EB90536" w14:textId="44FA554D" w:rsidR="00C93E91" w:rsidRPr="009B35BA" w:rsidRDefault="00C93E91" w:rsidP="00C93E91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Opis i stanje kulturnog dobra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(Maksimalno 500 znakova)</w:t>
            </w:r>
          </w:p>
        </w:tc>
      </w:tr>
      <w:tr w:rsidR="00AE7EC2" w:rsidRPr="009B35BA" w14:paraId="41EF2C1A" w14:textId="77777777" w:rsidTr="00AE7EC2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3DABEADB" w14:textId="07A722CA" w:rsidR="00AE7EC2" w:rsidRPr="009B35BA" w:rsidRDefault="00AE7EC2" w:rsidP="00AE7EC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7D22FA74" w14:textId="132C02EE" w:rsidR="00AE7EC2" w:rsidRPr="009B35BA" w:rsidRDefault="00AE7EC2" w:rsidP="00AE7EC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DETALJAN OPIS PROGRAMA</w:t>
            </w:r>
          </w:p>
        </w:tc>
      </w:tr>
      <w:tr w:rsidR="00AE7EC2" w:rsidRPr="009B35BA" w14:paraId="48C1F4E8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0F7BB3F2" w14:textId="511EF1A5" w:rsidR="00AE7EC2" w:rsidRPr="009B35BA" w:rsidRDefault="00AE7EC2" w:rsidP="00AE7EC2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3.1.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7B2FDDE" w14:textId="6EF4217F" w:rsidR="00AE7EC2" w:rsidRPr="009B35BA" w:rsidRDefault="00AE7EC2" w:rsidP="00AE7EC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Navedite vlasnika/korisnika kulturnog dobra. Opišite sadašnju namjenu kulturnog dobra. </w:t>
            </w:r>
          </w:p>
        </w:tc>
      </w:tr>
      <w:tr w:rsidR="00AE7EC2" w:rsidRPr="009B35BA" w14:paraId="68C02222" w14:textId="77777777" w:rsidTr="006E767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DD3827" w14:textId="77777777" w:rsidR="00AE7EC2" w:rsidRPr="009B35BA" w:rsidRDefault="00AE7EC2" w:rsidP="00AE7EC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E7EC2" w:rsidRPr="009B35BA" w14:paraId="6761DEEE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</w:tcPr>
          <w:p w14:paraId="2DEA56C2" w14:textId="49EE6FC8" w:rsidR="00AE7EC2" w:rsidRPr="009B35BA" w:rsidRDefault="00AE7EC2" w:rsidP="00AE7EC2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3.2.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20F133E" w14:textId="7EC7372A" w:rsidR="00AE7EC2" w:rsidRPr="009B35BA" w:rsidRDefault="00AE7EC2" w:rsidP="00AE7EC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Detaljno opišite radove zaštite i očuvanja koje predlažete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(Maksimalno 2000 znakova)</w:t>
            </w:r>
          </w:p>
        </w:tc>
      </w:tr>
      <w:tr w:rsidR="00AE7EC2" w:rsidRPr="009B35BA" w14:paraId="3E7AD8BB" w14:textId="77777777" w:rsidTr="006E767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B22D26" w14:textId="77777777" w:rsidR="00AE7EC2" w:rsidRPr="009B35BA" w:rsidRDefault="00AE7EC2" w:rsidP="00AE7EC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E7EC2" w:rsidRPr="009B35BA" w14:paraId="34CDCA95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09D9542E" w14:textId="5BEBFFB5" w:rsidR="00AE7EC2" w:rsidRPr="009B35BA" w:rsidRDefault="00AE7EC2" w:rsidP="00AE7EC2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3.3.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17F1ECE" w14:textId="4893D89C" w:rsidR="00AE7EC2" w:rsidRPr="009B35BA" w:rsidRDefault="00AE7EC2" w:rsidP="00AE7EC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Navedite sve zaštitne radove/aktivnosti koji su na kulturnom dobru provedeni u posljednjih nekoliko godina. Navedite izvore i ukupnu visinu do sada uloženih financijskih sredstava. </w:t>
            </w:r>
          </w:p>
        </w:tc>
      </w:tr>
      <w:tr w:rsidR="00AE7EC2" w:rsidRPr="009B35BA" w14:paraId="0B04A92A" w14:textId="77777777" w:rsidTr="00AE7EC2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CF841E4" w14:textId="77777777" w:rsidR="00AE7EC2" w:rsidRPr="009B35BA" w:rsidRDefault="00AE7EC2" w:rsidP="00AE7EC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E7EC2" w:rsidRPr="009B35BA" w14:paraId="132F0E33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2798BA1C" w14:textId="54FD4809" w:rsidR="00AE7EC2" w:rsidRPr="009B35BA" w:rsidRDefault="00AE7EC2" w:rsidP="00AE7EC2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3.4.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928897B" w14:textId="0054BF94" w:rsidR="00AE7EC2" w:rsidRPr="009B35BA" w:rsidRDefault="00AE7EC2" w:rsidP="00AE7EC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Ciljevi programa - Ukratko opisati što se želi postići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</w:t>
            </w:r>
            <w:r w:rsidR="00FD2457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M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aksimalno 500 znakova)</w:t>
            </w:r>
          </w:p>
        </w:tc>
      </w:tr>
      <w:tr w:rsidR="00AE7EC2" w:rsidRPr="009B35BA" w14:paraId="70863C37" w14:textId="77777777" w:rsidTr="00A877C3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796D56A" w14:textId="77777777" w:rsidR="00AE7EC2" w:rsidRPr="009B35BA" w:rsidRDefault="00AE7EC2" w:rsidP="00AE7EC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E7EC2" w:rsidRPr="009B35BA" w14:paraId="2111516D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692EB3A3" w14:textId="0A989495" w:rsidR="00AE7EC2" w:rsidRPr="009B35BA" w:rsidRDefault="00AE7EC2" w:rsidP="00AE7EC2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3.5.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3FAE697A" w14:textId="7927CB05" w:rsidR="00AE7EC2" w:rsidRPr="009B35BA" w:rsidRDefault="00AE7EC2" w:rsidP="00AE7EC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Rezultati programa - Navesti mjerljive rezultate koji se očekuju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</w:t>
            </w:r>
            <w:r w:rsidR="00FD2457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M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aksimalno 500 znakova)</w:t>
            </w:r>
          </w:p>
        </w:tc>
      </w:tr>
      <w:tr w:rsidR="00AE7EC2" w:rsidRPr="009B35BA" w14:paraId="350518E0" w14:textId="77777777" w:rsidTr="00AE7EC2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F5618E0" w14:textId="77777777" w:rsidR="00AE7EC2" w:rsidRPr="009B35BA" w:rsidRDefault="00AE7EC2" w:rsidP="00AE7EC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E7EC2" w:rsidRPr="009B35BA" w14:paraId="183BE1D6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35FBA7B2" w14:textId="1A88D439" w:rsidR="00AE7EC2" w:rsidRPr="009B35BA" w:rsidRDefault="00AE7EC2" w:rsidP="00AE7EC2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3.6.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25D16AF" w14:textId="0396B984" w:rsidR="00AE7EC2" w:rsidRPr="009B35BA" w:rsidRDefault="00AE7EC2" w:rsidP="00AE7EC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Opis i broj izravnih korisnika/ciljanih skupina programa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(Maksimalno 500 znakova)</w:t>
            </w:r>
          </w:p>
        </w:tc>
      </w:tr>
      <w:tr w:rsidR="00AE7EC2" w:rsidRPr="009B35BA" w14:paraId="1425F68D" w14:textId="77777777" w:rsidTr="00DD0CBE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5A9F4EC" w14:textId="77777777" w:rsidR="00AE7EC2" w:rsidRPr="009B35BA" w:rsidRDefault="00AE7EC2" w:rsidP="00AE7EC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E7EC2" w:rsidRPr="009B35BA" w14:paraId="39011DC8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3E35905C" w14:textId="0E425C1C" w:rsidR="00AE7EC2" w:rsidRPr="009B35BA" w:rsidRDefault="00AE7EC2" w:rsidP="00AE7EC2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3.7.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7EFE3C1" w14:textId="27807945" w:rsidR="00AE7EC2" w:rsidRPr="009B35BA" w:rsidRDefault="00AE7EC2" w:rsidP="00AE7EC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Opišite očekivani utjecaj provedbe programa na lokalnu zajednicu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(Maksimalno 500 znakova)</w:t>
            </w:r>
          </w:p>
        </w:tc>
      </w:tr>
      <w:tr w:rsidR="00AE7EC2" w:rsidRPr="009B35BA" w14:paraId="363643B5" w14:textId="77777777" w:rsidTr="00AB5728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022445" w14:textId="77777777" w:rsidR="00AE7EC2" w:rsidRPr="009B35BA" w:rsidRDefault="00AE7EC2" w:rsidP="00AE7EC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E7EC2" w:rsidRPr="009B35BA" w14:paraId="478AE5B5" w14:textId="77777777" w:rsidTr="006E7670">
        <w:trPr>
          <w:trHeight w:val="494"/>
        </w:trPr>
        <w:tc>
          <w:tcPr>
            <w:tcW w:w="5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7CAAC" w:themeFill="accent2" w:themeFillTint="66"/>
            <w:vAlign w:val="center"/>
          </w:tcPr>
          <w:p w14:paraId="61B57DB0" w14:textId="267EB9D2" w:rsidR="00AE7EC2" w:rsidRPr="009B35BA" w:rsidRDefault="00AE7EC2" w:rsidP="00AE7EC2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9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0AA3C360" w14:textId="77777777" w:rsidR="00AE7EC2" w:rsidRPr="009B35BA" w:rsidRDefault="00AE7EC2" w:rsidP="00AE7EC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ODGOVORNE OSOBE ZA PROVEDBU PROGRAMA</w:t>
            </w:r>
          </w:p>
        </w:tc>
      </w:tr>
      <w:tr w:rsidR="00AE7EC2" w:rsidRPr="009B35BA" w14:paraId="4E1839AD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369B348F" w14:textId="5D045350" w:rsidR="00AE7EC2" w:rsidRPr="009B35BA" w:rsidRDefault="00AE7EC2" w:rsidP="00AE7EC2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4.1.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B3C29B0" w14:textId="0E5C4142" w:rsidR="00AE7EC2" w:rsidRPr="009B35BA" w:rsidRDefault="00AE7EC2" w:rsidP="00AE7EC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DEEAF6"/>
              </w:rPr>
              <w:t xml:space="preserve">Voditelj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  <w:shd w:val="clear" w:color="auto" w:fill="DEEAF6"/>
              </w:rPr>
              <w:t>(Ime i prezime osobe odgovoren za provedbu programa)</w:t>
            </w:r>
          </w:p>
        </w:tc>
      </w:tr>
      <w:tr w:rsidR="00AE7EC2" w:rsidRPr="009B35BA" w14:paraId="73BAE09B" w14:textId="77777777" w:rsidTr="006E7670">
        <w:trPr>
          <w:trHeight w:val="24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697BB1" w14:textId="77777777" w:rsidR="00AE7EC2" w:rsidRPr="009B35BA" w:rsidRDefault="00AE7EC2" w:rsidP="00AE7EC2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E7EC2" w:rsidRPr="009B35BA" w14:paraId="6738F941" w14:textId="77777777" w:rsidTr="006E7670">
        <w:trPr>
          <w:trHeight w:val="10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63479A0F" w14:textId="4E905FF2" w:rsidR="00AE7EC2" w:rsidRPr="009B35BA" w:rsidRDefault="00AE7EC2" w:rsidP="00AE7EC2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4.2.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CEE261D" w14:textId="700B702A" w:rsidR="00AE7EC2" w:rsidRPr="009B35BA" w:rsidRDefault="00AE7EC2" w:rsidP="00AE7EC2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Ostale osobe uključene u organizaciju i provedbu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</w:t>
            </w:r>
            <w:r w:rsidR="00FD2457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I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me i prezime, uloge u provedbi - maksimalno 500 znakova)</w:t>
            </w:r>
          </w:p>
        </w:tc>
      </w:tr>
      <w:tr w:rsidR="00AE7EC2" w:rsidRPr="009B35BA" w14:paraId="325B6CA3" w14:textId="77777777" w:rsidTr="006E7670">
        <w:trPr>
          <w:trHeight w:val="276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BF20D6" w14:textId="77777777" w:rsidR="00AE7EC2" w:rsidRPr="009B35BA" w:rsidRDefault="00AE7EC2" w:rsidP="00AE7EC2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E7EC2" w:rsidRPr="009B35BA" w14:paraId="0CB4F9C5" w14:textId="77777777" w:rsidTr="006E7670">
        <w:trPr>
          <w:trHeight w:val="56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7CAAC" w:themeFill="accent2" w:themeFillTint="66"/>
            <w:vAlign w:val="center"/>
          </w:tcPr>
          <w:p w14:paraId="78637A36" w14:textId="77777777" w:rsidR="00AE7EC2" w:rsidRPr="009B35BA" w:rsidRDefault="00AE7EC2" w:rsidP="00AE7EC2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1B545105" w14:textId="77777777" w:rsidR="00AE7EC2" w:rsidRPr="009B35BA" w:rsidRDefault="00AE7EC2" w:rsidP="00AE7EC2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ODRŽIVOST I VIDLJIVOST PROGRAMA </w:t>
            </w:r>
          </w:p>
        </w:tc>
      </w:tr>
      <w:tr w:rsidR="00AE7EC2" w:rsidRPr="009B35BA" w14:paraId="281BBA02" w14:textId="77777777" w:rsidTr="006E7670">
        <w:trPr>
          <w:trHeight w:val="10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15DEC2F3" w14:textId="77777777" w:rsidR="00AE7EC2" w:rsidRPr="009B35BA" w:rsidRDefault="00AE7EC2" w:rsidP="00AE7EC2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lastRenderedPageBreak/>
              <w:t>4.1.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DE9A997" w14:textId="77777777" w:rsidR="00AE7EC2" w:rsidRPr="009B35BA" w:rsidRDefault="00AE7EC2" w:rsidP="00AE7EC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Planira li se i na koji način osigurati održivost programa i nakon isteka financijske potpore?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(Maksimalno 500 znakova)</w:t>
            </w:r>
          </w:p>
        </w:tc>
      </w:tr>
      <w:tr w:rsidR="00AE7EC2" w:rsidRPr="009B35BA" w14:paraId="1B518AA1" w14:textId="77777777" w:rsidTr="006E7670">
        <w:trPr>
          <w:trHeight w:val="108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BBA263" w14:textId="77777777" w:rsidR="00AE7EC2" w:rsidRPr="009B35BA" w:rsidRDefault="00AE7EC2" w:rsidP="00AE7EC2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E7EC2" w:rsidRPr="009B35BA" w14:paraId="737F4EDA" w14:textId="77777777" w:rsidTr="006E7670">
        <w:trPr>
          <w:trHeight w:val="10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22401416" w14:textId="77777777" w:rsidR="00AE7EC2" w:rsidRPr="009B35BA" w:rsidRDefault="00AE7EC2" w:rsidP="00AE7EC2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4.2.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F4F626B" w14:textId="77777777" w:rsidR="00AE7EC2" w:rsidRPr="009B35BA" w:rsidRDefault="00AE7EC2" w:rsidP="00AE7EC2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Na koji način planirate širu javnost informirati o provedbi i rezultatima programa?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(Maksimalno 500 znakova)</w:t>
            </w:r>
          </w:p>
        </w:tc>
      </w:tr>
      <w:tr w:rsidR="00AE7EC2" w:rsidRPr="009B35BA" w14:paraId="1D74B0D7" w14:textId="77777777" w:rsidTr="006E7670">
        <w:trPr>
          <w:trHeight w:val="268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00F2EF" w14:textId="77777777" w:rsidR="00AE7EC2" w:rsidRPr="009B35BA" w:rsidRDefault="00AE7EC2" w:rsidP="00AE7EC2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</w:tbl>
    <w:p w14:paraId="20B0DEE1" w14:textId="77777777" w:rsidR="00C93E91" w:rsidRPr="009B35BA" w:rsidRDefault="00C93E91" w:rsidP="00C93E91">
      <w:pPr>
        <w:snapToGrid w:val="0"/>
        <w:jc w:val="both"/>
        <w:rPr>
          <w:rFonts w:asciiTheme="minorHAnsi" w:eastAsia="Arial Unicode MS" w:hAnsiTheme="minorHAnsi" w:cstheme="minorHAnsi"/>
          <w:sz w:val="22"/>
          <w:szCs w:val="22"/>
        </w:rPr>
        <w:sectPr w:rsidR="00C93E91" w:rsidRPr="009B35BA" w:rsidSect="00C93E91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1135" w:right="1134" w:bottom="426" w:left="1134" w:header="794" w:footer="720" w:gutter="0"/>
          <w:cols w:space="720"/>
          <w:titlePg/>
          <w:docGrid w:linePitch="360"/>
        </w:sectPr>
      </w:pPr>
    </w:p>
    <w:p w14:paraId="55532BDB" w14:textId="77777777" w:rsidR="00AE7EC2" w:rsidRPr="009B35BA" w:rsidRDefault="00AE7EC2" w:rsidP="00AE7EC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923" w:type="dxa"/>
        <w:tblInd w:w="-137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561"/>
        <w:gridCol w:w="9362"/>
      </w:tblGrid>
      <w:tr w:rsidR="00AE7EC2" w:rsidRPr="009B35BA" w14:paraId="2F26327D" w14:textId="77777777" w:rsidTr="006E7670">
        <w:trPr>
          <w:trHeight w:val="405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7CAAC" w:themeFill="accent2" w:themeFillTint="66"/>
            <w:vAlign w:val="center"/>
          </w:tcPr>
          <w:p w14:paraId="72C64C31" w14:textId="77777777" w:rsidR="00AE7EC2" w:rsidRPr="009B35BA" w:rsidRDefault="00AE7EC2" w:rsidP="006E7670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9B35BA"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3C65F9A0" w14:textId="7CCF2203" w:rsidR="00AE7EC2" w:rsidRPr="009B35BA" w:rsidRDefault="00AE7EC2" w:rsidP="00AE7EC2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hAnsiTheme="minorHAnsi" w:cstheme="minorHAnsi"/>
                <w:b/>
                <w:sz w:val="22"/>
                <w:szCs w:val="22"/>
              </w:rPr>
              <w:t>PODACI O PROGRAMU (za prioritetno područje 7)</w:t>
            </w:r>
          </w:p>
        </w:tc>
      </w:tr>
      <w:tr w:rsidR="00AE7EC2" w:rsidRPr="009B35BA" w14:paraId="0514A399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676BA433" w14:textId="77777777" w:rsidR="00AE7EC2" w:rsidRPr="009B35BA" w:rsidRDefault="00AE7EC2" w:rsidP="006E767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2.1.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7871A9C" w14:textId="5E638901" w:rsidR="00AE7EC2" w:rsidRPr="009B35BA" w:rsidRDefault="00AA1471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Naziv programa uređenja/opremanja</w:t>
            </w:r>
          </w:p>
        </w:tc>
      </w:tr>
      <w:tr w:rsidR="00AE7EC2" w:rsidRPr="009B35BA" w14:paraId="186E7DBE" w14:textId="77777777" w:rsidTr="006E767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D4DEA8" w14:textId="77777777" w:rsidR="00AE7EC2" w:rsidRPr="009B35BA" w:rsidRDefault="00AE7EC2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E7EC2" w:rsidRPr="009B35BA" w14:paraId="1CB0C46B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61DAAA07" w14:textId="77777777" w:rsidR="00AE7EC2" w:rsidRPr="009B35BA" w:rsidRDefault="00AE7EC2" w:rsidP="006E767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2.2.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CB9BDBD" w14:textId="77777777" w:rsidR="00AE7EC2" w:rsidRPr="009B35BA" w:rsidRDefault="00AE7EC2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Mjesto provedbe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(grad, općina, točna lokacija)</w:t>
            </w:r>
          </w:p>
        </w:tc>
      </w:tr>
      <w:tr w:rsidR="00AE7EC2" w:rsidRPr="009B35BA" w14:paraId="7E155F4D" w14:textId="77777777" w:rsidTr="006E767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BFEA8" w14:textId="77777777" w:rsidR="00AE7EC2" w:rsidRPr="009B35BA" w:rsidRDefault="00AE7EC2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E7EC2" w:rsidRPr="009B35BA" w14:paraId="6BC805D5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14F5F8DF" w14:textId="77777777" w:rsidR="00AE7EC2" w:rsidRPr="009B35BA" w:rsidRDefault="00AE7EC2" w:rsidP="006E767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2.3.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3B594C11" w14:textId="5DC22CDE" w:rsidR="00AE7EC2" w:rsidRPr="009B35BA" w:rsidRDefault="00AA1471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Trajanje programa - Navedite predviđeni datum početka te trajanje programa u danima/mjesecima</w:t>
            </w:r>
          </w:p>
        </w:tc>
      </w:tr>
      <w:tr w:rsidR="00AE7EC2" w:rsidRPr="009B35BA" w14:paraId="2C5E2E84" w14:textId="77777777" w:rsidTr="006E767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4BE87" w14:textId="77777777" w:rsidR="00AE7EC2" w:rsidRPr="009B35BA" w:rsidRDefault="00AE7EC2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E7EC2" w:rsidRPr="009B35BA" w14:paraId="0109356A" w14:textId="77777777" w:rsidTr="00AA1471">
        <w:trPr>
          <w:trHeight w:val="43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3372C467" w14:textId="77777777" w:rsidR="00AE7EC2" w:rsidRPr="009B35BA" w:rsidRDefault="00AE7EC2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54E57012" w14:textId="77777777" w:rsidR="00AE7EC2" w:rsidRPr="009B35BA" w:rsidRDefault="00AE7EC2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DETALJAN OPIS PROGRAMA</w:t>
            </w:r>
          </w:p>
        </w:tc>
      </w:tr>
      <w:tr w:rsidR="00AE7EC2" w:rsidRPr="009B35BA" w14:paraId="2FC11A1A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5952D2F0" w14:textId="77777777" w:rsidR="00AE7EC2" w:rsidRPr="009B35BA" w:rsidRDefault="00AE7EC2" w:rsidP="006E767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3.1.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9731A34" w14:textId="5F6B60E6" w:rsidR="00AE7EC2" w:rsidRPr="009B35BA" w:rsidRDefault="00AA1471" w:rsidP="00AA1471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Detaljno opišite vrstu i opseg radova na uređenju objekta/detaljno specificirajte vrstu i količinu opreme. Ako predlažete radove uređenja objekta, navedite vlasnika objekta, a prijavnici priložite dokaz o vlasništvu. Ako predlažete nabavu opreme, navedite u tko će biti vlasnik nabavljene opreme i gdje će ona biti pohranjena.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(Maksimalno 2.000 znakova)</w:t>
            </w:r>
          </w:p>
        </w:tc>
      </w:tr>
      <w:tr w:rsidR="00AE7EC2" w:rsidRPr="009B35BA" w14:paraId="611D11C7" w14:textId="77777777" w:rsidTr="006E767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132FCA" w14:textId="77777777" w:rsidR="00AE7EC2" w:rsidRPr="009B35BA" w:rsidRDefault="00AE7EC2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E7EC2" w:rsidRPr="009B35BA" w14:paraId="07E316EB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</w:tcPr>
          <w:p w14:paraId="333FDE61" w14:textId="77777777" w:rsidR="00AE7EC2" w:rsidRPr="009B35BA" w:rsidRDefault="00AE7EC2" w:rsidP="006E767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3.2.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3442F5F9" w14:textId="30CC2940" w:rsidR="00AE7EC2" w:rsidRPr="009B35BA" w:rsidRDefault="00AA1471" w:rsidP="00AA1471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Obrazložite potrebu za predloženim radovima uređenja/nabavom opreme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(Maksimalno 500 znakova)</w:t>
            </w:r>
          </w:p>
        </w:tc>
      </w:tr>
      <w:tr w:rsidR="00AE7EC2" w:rsidRPr="009B35BA" w14:paraId="5D0C2549" w14:textId="77777777" w:rsidTr="006E767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F2F776" w14:textId="77777777" w:rsidR="00AE7EC2" w:rsidRPr="009B35BA" w:rsidRDefault="00AE7EC2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E7EC2" w:rsidRPr="009B35BA" w14:paraId="4B77C3D0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35FF3CEF" w14:textId="77777777" w:rsidR="00AE7EC2" w:rsidRPr="009B35BA" w:rsidRDefault="00AE7EC2" w:rsidP="006E767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3.3.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BD16761" w14:textId="235754BE" w:rsidR="00AE7EC2" w:rsidRPr="009B35BA" w:rsidRDefault="00AA1471" w:rsidP="00AA1471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Ako predlažete nabavu/obnovu/rekonstrukciju narodnih nošnji i rekvizita, navedite gdje ćete i od koga nabaviti, odnosno tko će rekonstruirati navedene nošnje/rekvizite, a prijavnici priložite fotografije predmeta nabave/rekonstrukcije. (</w:t>
            </w:r>
            <w:r w:rsidRPr="00A24DD5">
              <w:rPr>
                <w:rFonts w:asciiTheme="minorHAnsi" w:eastAsia="Arial Unicode MS" w:hAnsiTheme="minorHAnsi" w:cstheme="minorHAnsi"/>
                <w:i/>
                <w:iCs/>
                <w:sz w:val="22"/>
                <w:szCs w:val="22"/>
              </w:rPr>
              <w:t>U slučaju da ne predlažete nabavu/obnovu/rekonstrukciju narodnih nošnji i rekvizita upišite</w:t>
            </w:r>
            <w:r w:rsidR="00A24DD5">
              <w:rPr>
                <w:rFonts w:asciiTheme="minorHAnsi" w:eastAsia="Arial Unicode MS" w:hAnsiTheme="minorHAnsi" w:cstheme="minorHAnsi"/>
                <w:sz w:val="22"/>
                <w:szCs w:val="22"/>
              </w:rPr>
              <w:t>:</w:t>
            </w: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A24DD5">
              <w:rPr>
                <w:rFonts w:asciiTheme="minorHAnsi" w:eastAsia="Arial Unicode MS" w:hAnsiTheme="minorHAnsi" w:cstheme="minorHAnsi"/>
                <w:i/>
                <w:iCs/>
                <w:sz w:val="22"/>
                <w:szCs w:val="22"/>
              </w:rPr>
              <w:t>NE PREDLAŽEM</w:t>
            </w: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</w:tr>
      <w:tr w:rsidR="00AE7EC2" w:rsidRPr="009B35BA" w14:paraId="2B47738F" w14:textId="77777777" w:rsidTr="006E767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C9FD8A8" w14:textId="77777777" w:rsidR="00AE7EC2" w:rsidRPr="009B35BA" w:rsidRDefault="00AE7EC2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E7EC2" w:rsidRPr="009B35BA" w14:paraId="1D7A9F7D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6F28F636" w14:textId="77777777" w:rsidR="00AE7EC2" w:rsidRPr="009B35BA" w:rsidRDefault="00AE7EC2" w:rsidP="006E767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3.4.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17A577A" w14:textId="4627AF7C" w:rsidR="00AE7EC2" w:rsidRPr="009B35BA" w:rsidRDefault="00AE7EC2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Ciljevi programa - Ukratko opisati što se želi postići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</w:t>
            </w:r>
            <w:r w:rsidR="00FD2457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M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aksimalno 500 znakova)</w:t>
            </w:r>
          </w:p>
        </w:tc>
      </w:tr>
      <w:tr w:rsidR="00AE7EC2" w:rsidRPr="009B35BA" w14:paraId="72858A5C" w14:textId="77777777" w:rsidTr="006E767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44552C9" w14:textId="77777777" w:rsidR="00AE7EC2" w:rsidRPr="009B35BA" w:rsidRDefault="00AE7EC2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E7EC2" w:rsidRPr="009B35BA" w14:paraId="4795B103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0819E51C" w14:textId="77777777" w:rsidR="00AE7EC2" w:rsidRPr="009B35BA" w:rsidRDefault="00AE7EC2" w:rsidP="006E767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3.5.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477160C" w14:textId="0F8909D4" w:rsidR="00AE7EC2" w:rsidRPr="009B35BA" w:rsidRDefault="00AE7EC2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Rezultati programa - Navesti mjerljive rezultate koji se očekuju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</w:t>
            </w:r>
            <w:r w:rsidR="00FD2457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M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aksimalno 500 znakova)</w:t>
            </w:r>
          </w:p>
        </w:tc>
      </w:tr>
      <w:tr w:rsidR="00AE7EC2" w:rsidRPr="009B35BA" w14:paraId="2EA1DB39" w14:textId="77777777" w:rsidTr="006E767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B49415" w14:textId="77777777" w:rsidR="00AE7EC2" w:rsidRPr="009B35BA" w:rsidRDefault="00AE7EC2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E7EC2" w:rsidRPr="009B35BA" w14:paraId="71731D38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1263DB46" w14:textId="77777777" w:rsidR="00AE7EC2" w:rsidRPr="009B35BA" w:rsidRDefault="00AE7EC2" w:rsidP="006E767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3.6.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BDFBD6F" w14:textId="77777777" w:rsidR="00AE7EC2" w:rsidRPr="009B35BA" w:rsidRDefault="00AE7EC2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Opis i broj izravnih korisnika/ciljanih skupina programa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(Maksimalno 500 znakova)</w:t>
            </w:r>
          </w:p>
        </w:tc>
      </w:tr>
      <w:tr w:rsidR="00AE7EC2" w:rsidRPr="009B35BA" w14:paraId="4EDAE471" w14:textId="77777777" w:rsidTr="006E767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834DBA3" w14:textId="77777777" w:rsidR="00AE7EC2" w:rsidRPr="009B35BA" w:rsidRDefault="00AE7EC2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E7EC2" w:rsidRPr="009B35BA" w14:paraId="667480CD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3E7A8FED" w14:textId="77777777" w:rsidR="00AE7EC2" w:rsidRPr="009B35BA" w:rsidRDefault="00AE7EC2" w:rsidP="006E767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3.7.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EF05EDF" w14:textId="77777777" w:rsidR="00AE7EC2" w:rsidRPr="009B35BA" w:rsidRDefault="00AE7EC2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Opišite očekivani utjecaj provedbe programa na lokalnu zajednicu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(Maksimalno 500 znakova)</w:t>
            </w:r>
          </w:p>
        </w:tc>
      </w:tr>
      <w:tr w:rsidR="00AE7EC2" w:rsidRPr="009B35BA" w14:paraId="6B5C9600" w14:textId="77777777" w:rsidTr="006E7670">
        <w:trPr>
          <w:trHeight w:val="8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7E38FA" w14:textId="77777777" w:rsidR="00AE7EC2" w:rsidRPr="009B35BA" w:rsidRDefault="00AE7EC2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E7EC2" w:rsidRPr="009B35BA" w14:paraId="0CD46C49" w14:textId="77777777" w:rsidTr="00AA1471">
        <w:trPr>
          <w:trHeight w:val="440"/>
        </w:trPr>
        <w:tc>
          <w:tcPr>
            <w:tcW w:w="5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7CAAC" w:themeFill="accent2" w:themeFillTint="66"/>
            <w:vAlign w:val="center"/>
          </w:tcPr>
          <w:p w14:paraId="59F36D44" w14:textId="77777777" w:rsidR="00AE7EC2" w:rsidRPr="009B35BA" w:rsidRDefault="00AE7EC2" w:rsidP="006E7670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9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6AB3BFDD" w14:textId="77777777" w:rsidR="00AE7EC2" w:rsidRPr="009B35BA" w:rsidRDefault="00AE7EC2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ODGOVORNE OSOBE ZA PROVEDBU PROGRAMA</w:t>
            </w:r>
          </w:p>
        </w:tc>
      </w:tr>
      <w:tr w:rsidR="00AE7EC2" w:rsidRPr="009B35BA" w14:paraId="0C27C1AA" w14:textId="77777777" w:rsidTr="006E7670">
        <w:trPr>
          <w:trHeight w:val="89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4C4AEEAE" w14:textId="77777777" w:rsidR="00AE7EC2" w:rsidRPr="009B35BA" w:rsidRDefault="00AE7EC2" w:rsidP="006E767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4.1.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1B371F5" w14:textId="0D6A2CF6" w:rsidR="00AE7EC2" w:rsidRPr="009B35BA" w:rsidRDefault="00AA1471" w:rsidP="00AA1471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DEEAF6"/>
              </w:rPr>
              <w:t xml:space="preserve">Stručni voditelj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  <w:shd w:val="clear" w:color="auto" w:fill="DEEAF6"/>
              </w:rPr>
              <w:t>(Ime i prezime, opis dosadašnjeg iskustva i kvalifikacije - maksimalno 500 znakova)</w:t>
            </w:r>
          </w:p>
        </w:tc>
      </w:tr>
      <w:tr w:rsidR="00AE7EC2" w:rsidRPr="009B35BA" w14:paraId="041C8B14" w14:textId="77777777" w:rsidTr="006E7670">
        <w:trPr>
          <w:trHeight w:val="24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3D3B65" w14:textId="77777777" w:rsidR="00AE7EC2" w:rsidRPr="009B35BA" w:rsidRDefault="00AE7EC2" w:rsidP="006E7670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E7EC2" w:rsidRPr="009B35BA" w14:paraId="0C557AA0" w14:textId="77777777" w:rsidTr="006E7670">
        <w:trPr>
          <w:trHeight w:val="10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56103BA2" w14:textId="77777777" w:rsidR="00AE7EC2" w:rsidRPr="009B35BA" w:rsidRDefault="00AE7EC2" w:rsidP="006E767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4.2.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7CC86A0" w14:textId="29BBD7CB" w:rsidR="00AE7EC2" w:rsidRPr="009B35BA" w:rsidRDefault="00AE7EC2" w:rsidP="006E7670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Ostale osobe uključene u organizaciju i provedbu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</w:t>
            </w:r>
            <w:r w:rsidR="00FD2457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I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me i prezime, uloge u provedbi - maksimalno 500 znakova)</w:t>
            </w:r>
          </w:p>
        </w:tc>
      </w:tr>
      <w:tr w:rsidR="00AE7EC2" w:rsidRPr="009B35BA" w14:paraId="393F6986" w14:textId="77777777" w:rsidTr="006E7670">
        <w:trPr>
          <w:trHeight w:val="276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4DFF14" w14:textId="77777777" w:rsidR="00AE7EC2" w:rsidRPr="009B35BA" w:rsidRDefault="00AE7EC2" w:rsidP="006E7670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E7EC2" w:rsidRPr="009B35BA" w14:paraId="69B30DD7" w14:textId="77777777" w:rsidTr="006E7670">
        <w:trPr>
          <w:trHeight w:val="56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7CAAC" w:themeFill="accent2" w:themeFillTint="66"/>
            <w:vAlign w:val="center"/>
          </w:tcPr>
          <w:p w14:paraId="50C0098D" w14:textId="77777777" w:rsidR="00AE7EC2" w:rsidRPr="009B35BA" w:rsidRDefault="00AE7EC2" w:rsidP="006E767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lastRenderedPageBreak/>
              <w:t>IV.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723B5830" w14:textId="77777777" w:rsidR="00AE7EC2" w:rsidRPr="009B35BA" w:rsidRDefault="00AE7EC2" w:rsidP="006E7670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ODRŽIVOST I VIDLJIVOST PROGRAMA </w:t>
            </w:r>
          </w:p>
        </w:tc>
      </w:tr>
      <w:tr w:rsidR="00AE7EC2" w:rsidRPr="009B35BA" w14:paraId="19C8F094" w14:textId="77777777" w:rsidTr="006E7670">
        <w:trPr>
          <w:trHeight w:val="10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1526DA3C" w14:textId="77777777" w:rsidR="00AE7EC2" w:rsidRPr="009B35BA" w:rsidRDefault="00AE7EC2" w:rsidP="006E767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4.1.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E8EDD35" w14:textId="77777777" w:rsidR="00AE7EC2" w:rsidRPr="009B35BA" w:rsidRDefault="00AE7EC2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Planira li se i na koji način osigurati održivost programa i nakon isteka financijske potpore?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(Maksimalno 500 znakova)</w:t>
            </w:r>
          </w:p>
        </w:tc>
      </w:tr>
      <w:tr w:rsidR="00AE7EC2" w:rsidRPr="009B35BA" w14:paraId="5012FB8B" w14:textId="77777777" w:rsidTr="006E7670">
        <w:trPr>
          <w:trHeight w:val="108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C22BB1" w14:textId="77777777" w:rsidR="00AE7EC2" w:rsidRPr="009B35BA" w:rsidRDefault="00AE7EC2" w:rsidP="006E7670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E7EC2" w:rsidRPr="009B35BA" w14:paraId="1A3D4D93" w14:textId="77777777" w:rsidTr="006E7670">
        <w:trPr>
          <w:trHeight w:val="10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0348DFF6" w14:textId="77777777" w:rsidR="00AE7EC2" w:rsidRPr="009B35BA" w:rsidRDefault="00AE7EC2" w:rsidP="006E767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4.2.</w:t>
            </w:r>
          </w:p>
        </w:tc>
        <w:tc>
          <w:tcPr>
            <w:tcW w:w="9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DC49964" w14:textId="77777777" w:rsidR="00AE7EC2" w:rsidRPr="009B35BA" w:rsidRDefault="00AE7EC2" w:rsidP="006E767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9B35B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Na koji način planirate širu javnost informirati o provedbi i rezultatima programa? </w:t>
            </w:r>
            <w:r w:rsidRPr="009B35BA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(Maksimalno 500 znakova)</w:t>
            </w:r>
          </w:p>
        </w:tc>
      </w:tr>
      <w:tr w:rsidR="00AE7EC2" w:rsidRPr="009B35BA" w14:paraId="710E861E" w14:textId="77777777" w:rsidTr="006E7670">
        <w:trPr>
          <w:trHeight w:val="268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D5CC61" w14:textId="77777777" w:rsidR="00AE7EC2" w:rsidRPr="009B35BA" w:rsidRDefault="00AE7EC2" w:rsidP="006E7670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</w:tbl>
    <w:p w14:paraId="553C27C8" w14:textId="77777777" w:rsidR="00AE7EC2" w:rsidRPr="009B35BA" w:rsidRDefault="00AE7EC2" w:rsidP="00AE7EC2">
      <w:pPr>
        <w:snapToGrid w:val="0"/>
        <w:jc w:val="both"/>
        <w:rPr>
          <w:rFonts w:asciiTheme="minorHAnsi" w:eastAsia="Arial Unicode MS" w:hAnsiTheme="minorHAnsi" w:cstheme="minorHAnsi"/>
          <w:sz w:val="22"/>
          <w:szCs w:val="22"/>
        </w:rPr>
        <w:sectPr w:rsidR="00AE7EC2" w:rsidRPr="009B35BA" w:rsidSect="00AA1471">
          <w:headerReference w:type="default" r:id="rId16"/>
          <w:footerReference w:type="default" r:id="rId17"/>
          <w:headerReference w:type="first" r:id="rId18"/>
          <w:footerReference w:type="first" r:id="rId19"/>
          <w:type w:val="continuous"/>
          <w:pgSz w:w="11906" w:h="16838" w:code="9"/>
          <w:pgMar w:top="1135" w:right="1134" w:bottom="142" w:left="1134" w:header="794" w:footer="720" w:gutter="0"/>
          <w:cols w:space="720"/>
          <w:titlePg/>
          <w:docGrid w:linePitch="360"/>
        </w:sectPr>
      </w:pPr>
    </w:p>
    <w:p w14:paraId="5AD71A13" w14:textId="77777777" w:rsidR="00C93E91" w:rsidRPr="009B35BA" w:rsidRDefault="00C93E91" w:rsidP="00AA1471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sectPr w:rsidR="00C93E91" w:rsidRPr="009B35BA" w:rsidSect="006B5F34">
      <w:type w:val="continuous"/>
      <w:pgSz w:w="11906" w:h="16838" w:code="9"/>
      <w:pgMar w:top="1412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9D44A1" w14:textId="77777777" w:rsidR="00C40DB0" w:rsidRDefault="00C40DB0">
      <w:r>
        <w:separator/>
      </w:r>
    </w:p>
  </w:endnote>
  <w:endnote w:type="continuationSeparator" w:id="0">
    <w:p w14:paraId="5E91DB57" w14:textId="77777777" w:rsidR="00C40DB0" w:rsidRDefault="00C40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 Mono">
    <w:altName w:val="Arial Unicode MS"/>
    <w:charset w:val="80"/>
    <w:family w:val="modern"/>
    <w:pitch w:val="default"/>
  </w:font>
  <w:font w:name="DejaVu Sans">
    <w:altName w:val="Arial"/>
    <w:charset w:val="EE"/>
    <w:family w:val="swiss"/>
    <w:pitch w:val="variable"/>
  </w:font>
  <w:font w:name="Lohit Hindi">
    <w:altName w:val="Yu Gothic"/>
    <w:charset w:val="8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157C7" w14:textId="77777777" w:rsidR="009F2D8F" w:rsidRDefault="009F2D8F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A1471">
      <w:rPr>
        <w:noProof/>
      </w:rPr>
      <w:t>3</w:t>
    </w:r>
    <w:r>
      <w:fldChar w:fldCharType="end"/>
    </w:r>
  </w:p>
  <w:p w14:paraId="70C13A64" w14:textId="77777777" w:rsidR="009F2D8F" w:rsidRDefault="009F2D8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BB5964" w14:textId="77777777" w:rsidR="009F2D8F" w:rsidRDefault="009F2D8F">
    <w:pPr>
      <w:pStyle w:val="Podnoje"/>
      <w:jc w:val="right"/>
    </w:pPr>
  </w:p>
  <w:p w14:paraId="09610050" w14:textId="77777777" w:rsidR="009F2D8F" w:rsidRDefault="009F2D8F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66E43F" w14:textId="77777777" w:rsidR="00C93E91" w:rsidRDefault="00C93E91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A1471">
      <w:rPr>
        <w:noProof/>
      </w:rPr>
      <w:t>4</w:t>
    </w:r>
    <w:r>
      <w:fldChar w:fldCharType="end"/>
    </w:r>
  </w:p>
  <w:p w14:paraId="484F143C" w14:textId="77777777" w:rsidR="00C93E91" w:rsidRDefault="00C93E91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B684C" w14:textId="77777777" w:rsidR="00C93E91" w:rsidRDefault="00C93E91">
    <w:pPr>
      <w:pStyle w:val="Podnoje"/>
      <w:jc w:val="right"/>
    </w:pPr>
  </w:p>
  <w:p w14:paraId="63CD12C9" w14:textId="77777777" w:rsidR="00C93E91" w:rsidRDefault="00C93E91">
    <w:pPr>
      <w:pStyle w:val="Podnoj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C87F6" w14:textId="77777777" w:rsidR="00AE7EC2" w:rsidRDefault="00AE7EC2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A1471">
      <w:rPr>
        <w:noProof/>
      </w:rPr>
      <w:t>6</w:t>
    </w:r>
    <w:r>
      <w:fldChar w:fldCharType="end"/>
    </w:r>
  </w:p>
  <w:p w14:paraId="2818CF9F" w14:textId="77777777" w:rsidR="00AE7EC2" w:rsidRDefault="00AE7EC2">
    <w:pPr>
      <w:pStyle w:val="Podnoj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AF2310" w14:textId="77777777" w:rsidR="00AE7EC2" w:rsidRDefault="00AE7EC2">
    <w:pPr>
      <w:pStyle w:val="Podnoje"/>
      <w:jc w:val="right"/>
    </w:pPr>
  </w:p>
  <w:p w14:paraId="75E0F0E1" w14:textId="77777777" w:rsidR="00AE7EC2" w:rsidRDefault="00AE7EC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7A37E1" w14:textId="77777777" w:rsidR="00C40DB0" w:rsidRDefault="00C40DB0">
      <w:r>
        <w:separator/>
      </w:r>
    </w:p>
  </w:footnote>
  <w:footnote w:type="continuationSeparator" w:id="0">
    <w:p w14:paraId="36B394F9" w14:textId="77777777" w:rsidR="00C40DB0" w:rsidRDefault="00C40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853F4" w14:textId="33827362" w:rsidR="009F2D8F" w:rsidRDefault="009F2D8F" w:rsidP="003163ED">
    <w:pPr>
      <w:pStyle w:val="Zaglavlje"/>
    </w:pPr>
  </w:p>
  <w:p w14:paraId="19499142" w14:textId="77777777" w:rsidR="009F2D8F" w:rsidRPr="00D23DF2" w:rsidRDefault="009F2D8F" w:rsidP="00D23DF2">
    <w:pPr>
      <w:pStyle w:val="Zaglavlje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52F29" w14:textId="71837837" w:rsidR="009F2D8F" w:rsidRDefault="00015951">
    <w:pPr>
      <w:pStyle w:val="Zaglavlje"/>
    </w:pPr>
    <w:r>
      <w:rPr>
        <w:noProof/>
        <w:lang w:eastAsia="hr-HR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BA7D283" wp14:editId="465640E6">
              <wp:simplePos x="0" y="0"/>
              <wp:positionH relativeFrom="column">
                <wp:posOffset>3105150</wp:posOffset>
              </wp:positionH>
              <wp:positionV relativeFrom="paragraph">
                <wp:posOffset>-92710</wp:posOffset>
              </wp:positionV>
              <wp:extent cx="3398520" cy="1404620"/>
              <wp:effectExtent l="0" t="0" r="11430" b="14605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85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770DAE" w14:textId="3B8E0BCA" w:rsidR="00015951" w:rsidRPr="00015951" w:rsidRDefault="00015951">
                          <w:pPr>
                            <w:rPr>
                              <w:rFonts w:asciiTheme="minorHAnsi" w:hAnsiTheme="minorHAnsi" w:cstheme="minorHAnsi"/>
                              <w:sz w:val="22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2"/>
                            </w:rPr>
                            <w:t>P1</w:t>
                          </w:r>
                          <w:r w:rsidR="00CB1C0C">
                            <w:rPr>
                              <w:rFonts w:asciiTheme="minorHAnsi" w:hAnsiTheme="minorHAnsi" w:cstheme="minorHAnsi"/>
                              <w:sz w:val="22"/>
                            </w:rPr>
                            <w:t>PJPK</w:t>
                          </w:r>
                          <w:r>
                            <w:rPr>
                              <w:rFonts w:asciiTheme="minorHAnsi" w:hAnsiTheme="minorHAnsi" w:cstheme="minorHAnsi"/>
                              <w:sz w:val="22"/>
                            </w:rPr>
                            <w:t xml:space="preserve"> </w:t>
                          </w:r>
                          <w:r w:rsidRPr="00015951">
                            <w:rPr>
                              <w:rFonts w:asciiTheme="minorHAnsi" w:hAnsiTheme="minorHAnsi" w:cstheme="minorHAnsi"/>
                              <w:sz w:val="22"/>
                            </w:rPr>
                            <w:t>Obrazac opisa programa</w:t>
                          </w:r>
                          <w:r w:rsidR="00CB1C0C">
                            <w:rPr>
                              <w:rFonts w:asciiTheme="minorHAnsi" w:hAnsiTheme="minorHAnsi" w:cstheme="minorHAnsi"/>
                              <w:sz w:val="22"/>
                            </w:rPr>
                            <w:t xml:space="preserve"> javnih potreba u kulturi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BA7D283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244.5pt;margin-top:-7.3pt;width:267.6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">
              <v:textbox style="mso-fit-shape-to-text:t">
                <w:txbxContent>
                  <w:p w14:paraId="78770DAE" w14:textId="3B8E0BCA" w:rsidR="00015951" w:rsidRPr="00015951" w:rsidRDefault="00015951">
                    <w:pPr>
                      <w:rPr>
                        <w:rFonts w:asciiTheme="minorHAnsi" w:hAnsiTheme="minorHAnsi" w:cstheme="minorHAnsi"/>
                        <w:sz w:val="22"/>
                      </w:rPr>
                    </w:pPr>
                    <w:proofErr w:type="spellStart"/>
                    <w:r>
                      <w:rPr>
                        <w:rFonts w:asciiTheme="minorHAnsi" w:hAnsiTheme="minorHAnsi" w:cstheme="minorHAnsi"/>
                        <w:sz w:val="22"/>
                      </w:rPr>
                      <w:t>P1</w:t>
                    </w:r>
                    <w:r w:rsidR="00CB1C0C">
                      <w:rPr>
                        <w:rFonts w:asciiTheme="minorHAnsi" w:hAnsiTheme="minorHAnsi" w:cstheme="minorHAnsi"/>
                        <w:sz w:val="22"/>
                      </w:rPr>
                      <w:t>PJPK</w:t>
                    </w:r>
                    <w:proofErr w:type="spellEnd"/>
                    <w:r>
                      <w:rPr>
                        <w:rFonts w:asciiTheme="minorHAnsi" w:hAnsiTheme="minorHAnsi" w:cstheme="minorHAnsi"/>
                        <w:sz w:val="22"/>
                      </w:rPr>
                      <w:t xml:space="preserve"> </w:t>
                    </w:r>
                    <w:r w:rsidRPr="00015951">
                      <w:rPr>
                        <w:rFonts w:asciiTheme="minorHAnsi" w:hAnsiTheme="minorHAnsi" w:cstheme="minorHAnsi"/>
                        <w:sz w:val="22"/>
                      </w:rPr>
                      <w:t>Obrazac opisa programa</w:t>
                    </w:r>
                    <w:r w:rsidR="00CB1C0C">
                      <w:rPr>
                        <w:rFonts w:asciiTheme="minorHAnsi" w:hAnsiTheme="minorHAnsi" w:cstheme="minorHAnsi"/>
                        <w:sz w:val="22"/>
                      </w:rPr>
                      <w:t xml:space="preserve"> javnih potreba u kulturi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11DEECCC" w14:textId="77777777" w:rsidR="009F2D8F" w:rsidRDefault="009F2D8F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58A94" w14:textId="77777777" w:rsidR="00C93E91" w:rsidRDefault="00C93E91" w:rsidP="003163ED">
    <w:pPr>
      <w:pStyle w:val="Zaglavlje"/>
    </w:pPr>
  </w:p>
  <w:p w14:paraId="083229D5" w14:textId="77777777" w:rsidR="00C93E91" w:rsidRPr="00D23DF2" w:rsidRDefault="00C93E91" w:rsidP="00D23DF2">
    <w:pPr>
      <w:pStyle w:val="Zaglavlje"/>
      <w:jc w:val="right"/>
      <w:rPr>
        <w:rFonts w:ascii="Arial Narrow" w:hAnsi="Arial Narrow"/>
        <w:color w:val="A6A6A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71638" w14:textId="77777777" w:rsidR="00C93E91" w:rsidRDefault="00C93E91">
    <w:pPr>
      <w:pStyle w:val="Zaglavlje"/>
    </w:pPr>
    <w:r>
      <w:rPr>
        <w:noProof/>
        <w:lang w:eastAsia="hr-HR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F08D401" wp14:editId="60B9EF5F">
              <wp:simplePos x="0" y="0"/>
              <wp:positionH relativeFrom="column">
                <wp:posOffset>3105150</wp:posOffset>
              </wp:positionH>
              <wp:positionV relativeFrom="paragraph">
                <wp:posOffset>-92710</wp:posOffset>
              </wp:positionV>
              <wp:extent cx="3398520" cy="1404620"/>
              <wp:effectExtent l="0" t="0" r="11430" b="14605"/>
              <wp:wrapSquare wrapText="bothSides"/>
              <wp:docPr id="1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85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13290D" w14:textId="77777777" w:rsidR="00C93E91" w:rsidRPr="00015951" w:rsidRDefault="00C93E91">
                          <w:pPr>
                            <w:rPr>
                              <w:rFonts w:asciiTheme="minorHAnsi" w:hAnsiTheme="minorHAnsi" w:cstheme="minorHAnsi"/>
                              <w:sz w:val="22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2"/>
                            </w:rPr>
                            <w:t xml:space="preserve">P1PJPK </w:t>
                          </w:r>
                          <w:r w:rsidRPr="00015951">
                            <w:rPr>
                              <w:rFonts w:asciiTheme="minorHAnsi" w:hAnsiTheme="minorHAnsi" w:cstheme="minorHAnsi"/>
                              <w:sz w:val="22"/>
                            </w:rPr>
                            <w:t>Obrazac opisa programa</w:t>
                          </w:r>
                          <w:r>
                            <w:rPr>
                              <w:rFonts w:asciiTheme="minorHAnsi" w:hAnsiTheme="minorHAnsi" w:cstheme="minorHAnsi"/>
                              <w:sz w:val="22"/>
                            </w:rPr>
                            <w:t xml:space="preserve"> javnih potreba u kulturi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F08D40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44.5pt;margin-top:-7.3pt;width:267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">
              <v:textbox style="mso-fit-shape-to-text:t">
                <w:txbxContent>
                  <w:p w14:paraId="4413290D" w14:textId="77777777" w:rsidR="00C93E91" w:rsidRPr="00015951" w:rsidRDefault="00C93E91">
                    <w:pPr>
                      <w:rPr>
                        <w:rFonts w:asciiTheme="minorHAnsi" w:hAnsiTheme="minorHAnsi" w:cstheme="minorHAnsi"/>
                        <w:sz w:val="22"/>
                      </w:rPr>
                    </w:pPr>
                    <w:proofErr w:type="spellStart"/>
                    <w:r>
                      <w:rPr>
                        <w:rFonts w:asciiTheme="minorHAnsi" w:hAnsiTheme="minorHAnsi" w:cstheme="minorHAnsi"/>
                        <w:sz w:val="22"/>
                      </w:rPr>
                      <w:t>P1PJPK</w:t>
                    </w:r>
                    <w:proofErr w:type="spellEnd"/>
                    <w:r>
                      <w:rPr>
                        <w:rFonts w:asciiTheme="minorHAnsi" w:hAnsiTheme="minorHAnsi" w:cstheme="minorHAnsi"/>
                        <w:sz w:val="22"/>
                      </w:rPr>
                      <w:t xml:space="preserve"> </w:t>
                    </w:r>
                    <w:r w:rsidRPr="00015951">
                      <w:rPr>
                        <w:rFonts w:asciiTheme="minorHAnsi" w:hAnsiTheme="minorHAnsi" w:cstheme="minorHAnsi"/>
                        <w:sz w:val="22"/>
                      </w:rPr>
                      <w:t>Obrazac opisa programa</w:t>
                    </w:r>
                    <w:r>
                      <w:rPr>
                        <w:rFonts w:asciiTheme="minorHAnsi" w:hAnsiTheme="minorHAnsi" w:cstheme="minorHAnsi"/>
                        <w:sz w:val="22"/>
                      </w:rPr>
                      <w:t xml:space="preserve"> javnih potreba u kulturi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D4C48D8" w14:textId="77777777" w:rsidR="00C93E91" w:rsidRDefault="00C93E91">
    <w:pPr>
      <w:pStyle w:val="Zaglavlj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D13A7" w14:textId="77777777" w:rsidR="00AE7EC2" w:rsidRDefault="00AE7EC2" w:rsidP="003163ED">
    <w:pPr>
      <w:pStyle w:val="Zaglavlje"/>
    </w:pPr>
  </w:p>
  <w:p w14:paraId="6DB7A4F6" w14:textId="77777777" w:rsidR="00AE7EC2" w:rsidRPr="00D23DF2" w:rsidRDefault="00AE7EC2" w:rsidP="00D23DF2">
    <w:pPr>
      <w:pStyle w:val="Zaglavlje"/>
      <w:jc w:val="right"/>
      <w:rPr>
        <w:rFonts w:ascii="Arial Narrow" w:hAnsi="Arial Narrow"/>
        <w:color w:val="A6A6A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2F3A9" w14:textId="47F4FA09" w:rsidR="00AE7EC2" w:rsidRDefault="00AE7EC2">
    <w:pPr>
      <w:pStyle w:val="Zaglavlje"/>
    </w:pPr>
  </w:p>
  <w:p w14:paraId="2EFA56B7" w14:textId="77777777" w:rsidR="00AE7EC2" w:rsidRDefault="00AE7EC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363"/>
        </w:tabs>
        <w:ind w:left="720" w:hanging="72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9A5220B"/>
    <w:multiLevelType w:val="hybridMultilevel"/>
    <w:tmpl w:val="566E4E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77F2F"/>
    <w:multiLevelType w:val="hybridMultilevel"/>
    <w:tmpl w:val="22F69E78"/>
    <w:lvl w:ilvl="0" w:tplc="12B07012">
      <w:start w:val="1"/>
      <w:numFmt w:val="bullet"/>
      <w:lvlText w:val=""/>
      <w:lvlJc w:val="left"/>
      <w:pPr>
        <w:ind w:left="337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6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4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132" w:hanging="360"/>
      </w:pPr>
      <w:rPr>
        <w:rFonts w:ascii="Wingdings" w:hAnsi="Wingdings" w:hint="default"/>
      </w:rPr>
    </w:lvl>
  </w:abstractNum>
  <w:abstractNum w:abstractNumId="6" w15:restartNumberingAfterBreak="0">
    <w:nsid w:val="1CCF7372"/>
    <w:multiLevelType w:val="hybridMultilevel"/>
    <w:tmpl w:val="7FB0EAE6"/>
    <w:lvl w:ilvl="0" w:tplc="12B07012">
      <w:start w:val="1"/>
      <w:numFmt w:val="bullet"/>
      <w:lvlText w:val=""/>
      <w:lvlJc w:val="left"/>
      <w:pPr>
        <w:ind w:left="3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7" w15:restartNumberingAfterBreak="0">
    <w:nsid w:val="62C02302"/>
    <w:multiLevelType w:val="hybridMultilevel"/>
    <w:tmpl w:val="69426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16345">
    <w:abstractNumId w:val="0"/>
  </w:num>
  <w:num w:numId="2" w16cid:durableId="2027562792">
    <w:abstractNumId w:val="1"/>
  </w:num>
  <w:num w:numId="3" w16cid:durableId="1569536572">
    <w:abstractNumId w:val="2"/>
  </w:num>
  <w:num w:numId="4" w16cid:durableId="600916395">
    <w:abstractNumId w:val="3"/>
  </w:num>
  <w:num w:numId="5" w16cid:durableId="1418357650">
    <w:abstractNumId w:val="7"/>
  </w:num>
  <w:num w:numId="6" w16cid:durableId="1898779201">
    <w:abstractNumId w:val="6"/>
  </w:num>
  <w:num w:numId="7" w16cid:durableId="1419712932">
    <w:abstractNumId w:val="5"/>
  </w:num>
  <w:num w:numId="8" w16cid:durableId="1310477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57"/>
  <w:hyphenationZone w:val="425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D"/>
    <w:rsid w:val="00002BF3"/>
    <w:rsid w:val="000151B1"/>
    <w:rsid w:val="00015951"/>
    <w:rsid w:val="00021A26"/>
    <w:rsid w:val="00023A57"/>
    <w:rsid w:val="00026E7F"/>
    <w:rsid w:val="000273F3"/>
    <w:rsid w:val="00031A49"/>
    <w:rsid w:val="000374EF"/>
    <w:rsid w:val="00042C55"/>
    <w:rsid w:val="00044F33"/>
    <w:rsid w:val="000454CE"/>
    <w:rsid w:val="0005072D"/>
    <w:rsid w:val="00052FEA"/>
    <w:rsid w:val="00053D22"/>
    <w:rsid w:val="00054118"/>
    <w:rsid w:val="00055786"/>
    <w:rsid w:val="000639FA"/>
    <w:rsid w:val="00066EFC"/>
    <w:rsid w:val="00070F0D"/>
    <w:rsid w:val="00074B02"/>
    <w:rsid w:val="00092880"/>
    <w:rsid w:val="00093FCA"/>
    <w:rsid w:val="00094843"/>
    <w:rsid w:val="000A3178"/>
    <w:rsid w:val="000A4004"/>
    <w:rsid w:val="000A5913"/>
    <w:rsid w:val="000B40D3"/>
    <w:rsid w:val="000D09F0"/>
    <w:rsid w:val="000D7717"/>
    <w:rsid w:val="000D79B5"/>
    <w:rsid w:val="000E1C0E"/>
    <w:rsid w:val="000E3112"/>
    <w:rsid w:val="000E3FD2"/>
    <w:rsid w:val="000E4DC7"/>
    <w:rsid w:val="000E7D4F"/>
    <w:rsid w:val="000F655A"/>
    <w:rsid w:val="001040B1"/>
    <w:rsid w:val="00107712"/>
    <w:rsid w:val="00117284"/>
    <w:rsid w:val="0012199D"/>
    <w:rsid w:val="00122E9A"/>
    <w:rsid w:val="001236A6"/>
    <w:rsid w:val="00125236"/>
    <w:rsid w:val="00125727"/>
    <w:rsid w:val="0013563B"/>
    <w:rsid w:val="00154369"/>
    <w:rsid w:val="00170C3D"/>
    <w:rsid w:val="0017504C"/>
    <w:rsid w:val="001804AB"/>
    <w:rsid w:val="001A6D23"/>
    <w:rsid w:val="001A7C8F"/>
    <w:rsid w:val="001B264A"/>
    <w:rsid w:val="001B4E88"/>
    <w:rsid w:val="001C0B68"/>
    <w:rsid w:val="001C517C"/>
    <w:rsid w:val="001D6FE2"/>
    <w:rsid w:val="001D71FE"/>
    <w:rsid w:val="001E4DB7"/>
    <w:rsid w:val="001E514E"/>
    <w:rsid w:val="00200044"/>
    <w:rsid w:val="00201C0E"/>
    <w:rsid w:val="00203592"/>
    <w:rsid w:val="00206C11"/>
    <w:rsid w:val="00206F20"/>
    <w:rsid w:val="002079C1"/>
    <w:rsid w:val="00212DDF"/>
    <w:rsid w:val="00223312"/>
    <w:rsid w:val="00225611"/>
    <w:rsid w:val="00233AD7"/>
    <w:rsid w:val="002418C5"/>
    <w:rsid w:val="00243843"/>
    <w:rsid w:val="00243FD8"/>
    <w:rsid w:val="00246E15"/>
    <w:rsid w:val="00252E42"/>
    <w:rsid w:val="00267439"/>
    <w:rsid w:val="00267B78"/>
    <w:rsid w:val="00271B4F"/>
    <w:rsid w:val="00272D8C"/>
    <w:rsid w:val="0028028D"/>
    <w:rsid w:val="002809D2"/>
    <w:rsid w:val="00284C59"/>
    <w:rsid w:val="00285763"/>
    <w:rsid w:val="0029022D"/>
    <w:rsid w:val="002A08DE"/>
    <w:rsid w:val="002B65A8"/>
    <w:rsid w:val="002B76DE"/>
    <w:rsid w:val="002C0437"/>
    <w:rsid w:val="002C7B9B"/>
    <w:rsid w:val="002D1682"/>
    <w:rsid w:val="002D4B71"/>
    <w:rsid w:val="002D6C2C"/>
    <w:rsid w:val="002F10F6"/>
    <w:rsid w:val="002F3268"/>
    <w:rsid w:val="00306EC8"/>
    <w:rsid w:val="003113A9"/>
    <w:rsid w:val="003163ED"/>
    <w:rsid w:val="00320E45"/>
    <w:rsid w:val="00325D20"/>
    <w:rsid w:val="00330A4F"/>
    <w:rsid w:val="00332EFB"/>
    <w:rsid w:val="0035038F"/>
    <w:rsid w:val="003528C6"/>
    <w:rsid w:val="003565E5"/>
    <w:rsid w:val="00357BC4"/>
    <w:rsid w:val="003606A5"/>
    <w:rsid w:val="00361D21"/>
    <w:rsid w:val="00363C09"/>
    <w:rsid w:val="00363EA4"/>
    <w:rsid w:val="003713A2"/>
    <w:rsid w:val="00372349"/>
    <w:rsid w:val="0037525E"/>
    <w:rsid w:val="00384E30"/>
    <w:rsid w:val="003864E7"/>
    <w:rsid w:val="003927A9"/>
    <w:rsid w:val="00392A10"/>
    <w:rsid w:val="00394AF4"/>
    <w:rsid w:val="003A756D"/>
    <w:rsid w:val="003B3CF1"/>
    <w:rsid w:val="003B5A03"/>
    <w:rsid w:val="003B6C00"/>
    <w:rsid w:val="003C4744"/>
    <w:rsid w:val="003C6CDE"/>
    <w:rsid w:val="003D4C05"/>
    <w:rsid w:val="003E10B7"/>
    <w:rsid w:val="003E3473"/>
    <w:rsid w:val="003E3CFF"/>
    <w:rsid w:val="003F7111"/>
    <w:rsid w:val="00403788"/>
    <w:rsid w:val="004113C2"/>
    <w:rsid w:val="004170CA"/>
    <w:rsid w:val="0041769F"/>
    <w:rsid w:val="004200EB"/>
    <w:rsid w:val="004211EB"/>
    <w:rsid w:val="00424110"/>
    <w:rsid w:val="0042442A"/>
    <w:rsid w:val="00430B6D"/>
    <w:rsid w:val="004325DA"/>
    <w:rsid w:val="00433B75"/>
    <w:rsid w:val="0044183B"/>
    <w:rsid w:val="00443B3D"/>
    <w:rsid w:val="00444174"/>
    <w:rsid w:val="00447254"/>
    <w:rsid w:val="00450FB3"/>
    <w:rsid w:val="00455882"/>
    <w:rsid w:val="00460088"/>
    <w:rsid w:val="00463C8E"/>
    <w:rsid w:val="00464E52"/>
    <w:rsid w:val="004673F2"/>
    <w:rsid w:val="00484CF9"/>
    <w:rsid w:val="00484F6C"/>
    <w:rsid w:val="004864DA"/>
    <w:rsid w:val="00486C55"/>
    <w:rsid w:val="00486FA2"/>
    <w:rsid w:val="004874FE"/>
    <w:rsid w:val="004A0951"/>
    <w:rsid w:val="004A4092"/>
    <w:rsid w:val="004A48CB"/>
    <w:rsid w:val="004A5E58"/>
    <w:rsid w:val="004B0D7A"/>
    <w:rsid w:val="004B4527"/>
    <w:rsid w:val="004C2774"/>
    <w:rsid w:val="004C5C65"/>
    <w:rsid w:val="004D1DBC"/>
    <w:rsid w:val="004D27CD"/>
    <w:rsid w:val="004E2B61"/>
    <w:rsid w:val="004F4281"/>
    <w:rsid w:val="004F6EE2"/>
    <w:rsid w:val="005079B3"/>
    <w:rsid w:val="00510E13"/>
    <w:rsid w:val="00523634"/>
    <w:rsid w:val="005401B8"/>
    <w:rsid w:val="00561874"/>
    <w:rsid w:val="005645C1"/>
    <w:rsid w:val="005654CC"/>
    <w:rsid w:val="00567CB4"/>
    <w:rsid w:val="00577E45"/>
    <w:rsid w:val="00580E8E"/>
    <w:rsid w:val="00586B19"/>
    <w:rsid w:val="00590FF2"/>
    <w:rsid w:val="005A70DD"/>
    <w:rsid w:val="005B2BBE"/>
    <w:rsid w:val="005B56D1"/>
    <w:rsid w:val="005B6FF4"/>
    <w:rsid w:val="005C03D8"/>
    <w:rsid w:val="005C3BC7"/>
    <w:rsid w:val="005D1955"/>
    <w:rsid w:val="005D4C18"/>
    <w:rsid w:val="005D7119"/>
    <w:rsid w:val="005F2953"/>
    <w:rsid w:val="00601541"/>
    <w:rsid w:val="00603D1E"/>
    <w:rsid w:val="00624649"/>
    <w:rsid w:val="0062766E"/>
    <w:rsid w:val="006360D9"/>
    <w:rsid w:val="00642C60"/>
    <w:rsid w:val="00644E6F"/>
    <w:rsid w:val="006575BF"/>
    <w:rsid w:val="006635BA"/>
    <w:rsid w:val="00677ABC"/>
    <w:rsid w:val="00680600"/>
    <w:rsid w:val="0069323C"/>
    <w:rsid w:val="006938DB"/>
    <w:rsid w:val="00697339"/>
    <w:rsid w:val="006A0906"/>
    <w:rsid w:val="006B1C30"/>
    <w:rsid w:val="006B5F34"/>
    <w:rsid w:val="006C219F"/>
    <w:rsid w:val="006C66D2"/>
    <w:rsid w:val="006D09D5"/>
    <w:rsid w:val="006D64CB"/>
    <w:rsid w:val="006E0596"/>
    <w:rsid w:val="006F2E03"/>
    <w:rsid w:val="00701C87"/>
    <w:rsid w:val="00706D98"/>
    <w:rsid w:val="007108F8"/>
    <w:rsid w:val="007257E1"/>
    <w:rsid w:val="00727351"/>
    <w:rsid w:val="007436A3"/>
    <w:rsid w:val="0075086E"/>
    <w:rsid w:val="007521CE"/>
    <w:rsid w:val="007545E3"/>
    <w:rsid w:val="0075558F"/>
    <w:rsid w:val="00756772"/>
    <w:rsid w:val="007606F3"/>
    <w:rsid w:val="007729D1"/>
    <w:rsid w:val="00772D9A"/>
    <w:rsid w:val="00774104"/>
    <w:rsid w:val="007947C4"/>
    <w:rsid w:val="007947ED"/>
    <w:rsid w:val="007A065C"/>
    <w:rsid w:val="007A14E3"/>
    <w:rsid w:val="007A1B85"/>
    <w:rsid w:val="007A408E"/>
    <w:rsid w:val="007B4B70"/>
    <w:rsid w:val="007C1DE5"/>
    <w:rsid w:val="007C5677"/>
    <w:rsid w:val="007D130F"/>
    <w:rsid w:val="007E044D"/>
    <w:rsid w:val="007E37AE"/>
    <w:rsid w:val="007F11D8"/>
    <w:rsid w:val="007F3A6F"/>
    <w:rsid w:val="007F66C8"/>
    <w:rsid w:val="008115ED"/>
    <w:rsid w:val="008126EF"/>
    <w:rsid w:val="00814C62"/>
    <w:rsid w:val="008277AB"/>
    <w:rsid w:val="0083071B"/>
    <w:rsid w:val="008322B8"/>
    <w:rsid w:val="00834106"/>
    <w:rsid w:val="00837C52"/>
    <w:rsid w:val="00842236"/>
    <w:rsid w:val="00843532"/>
    <w:rsid w:val="00855B7E"/>
    <w:rsid w:val="00855D7E"/>
    <w:rsid w:val="00855DE7"/>
    <w:rsid w:val="0086022B"/>
    <w:rsid w:val="00872990"/>
    <w:rsid w:val="0087391D"/>
    <w:rsid w:val="00874CFD"/>
    <w:rsid w:val="00877B7A"/>
    <w:rsid w:val="00880D44"/>
    <w:rsid w:val="00881687"/>
    <w:rsid w:val="008849E8"/>
    <w:rsid w:val="00886E53"/>
    <w:rsid w:val="00887973"/>
    <w:rsid w:val="008A2B9D"/>
    <w:rsid w:val="008A6517"/>
    <w:rsid w:val="008B59B5"/>
    <w:rsid w:val="008C0CF4"/>
    <w:rsid w:val="008C6724"/>
    <w:rsid w:val="008C6B22"/>
    <w:rsid w:val="008D1A78"/>
    <w:rsid w:val="008E6478"/>
    <w:rsid w:val="008F1AD3"/>
    <w:rsid w:val="008F576F"/>
    <w:rsid w:val="008F6B0B"/>
    <w:rsid w:val="009011F4"/>
    <w:rsid w:val="00904C01"/>
    <w:rsid w:val="00910096"/>
    <w:rsid w:val="00911216"/>
    <w:rsid w:val="00925D75"/>
    <w:rsid w:val="009271F7"/>
    <w:rsid w:val="00934A31"/>
    <w:rsid w:val="009404B1"/>
    <w:rsid w:val="00942D7C"/>
    <w:rsid w:val="00965CD4"/>
    <w:rsid w:val="00975541"/>
    <w:rsid w:val="00980479"/>
    <w:rsid w:val="009842F4"/>
    <w:rsid w:val="00990005"/>
    <w:rsid w:val="00995214"/>
    <w:rsid w:val="009A109F"/>
    <w:rsid w:val="009B24B2"/>
    <w:rsid w:val="009B35BA"/>
    <w:rsid w:val="009B4677"/>
    <w:rsid w:val="009C0F27"/>
    <w:rsid w:val="009C2DD1"/>
    <w:rsid w:val="009C315A"/>
    <w:rsid w:val="009C4FD6"/>
    <w:rsid w:val="009C6A2A"/>
    <w:rsid w:val="009D2590"/>
    <w:rsid w:val="009D2A37"/>
    <w:rsid w:val="009D6790"/>
    <w:rsid w:val="009E1CA1"/>
    <w:rsid w:val="009F2D8F"/>
    <w:rsid w:val="009F5FD3"/>
    <w:rsid w:val="00A029CA"/>
    <w:rsid w:val="00A07CBD"/>
    <w:rsid w:val="00A24DD5"/>
    <w:rsid w:val="00A2605F"/>
    <w:rsid w:val="00A26238"/>
    <w:rsid w:val="00A272AB"/>
    <w:rsid w:val="00A27A5F"/>
    <w:rsid w:val="00A343FD"/>
    <w:rsid w:val="00A360B8"/>
    <w:rsid w:val="00A4387E"/>
    <w:rsid w:val="00A46A93"/>
    <w:rsid w:val="00A5201C"/>
    <w:rsid w:val="00A53DDC"/>
    <w:rsid w:val="00A56D49"/>
    <w:rsid w:val="00A57A1E"/>
    <w:rsid w:val="00A57ACB"/>
    <w:rsid w:val="00A60CD4"/>
    <w:rsid w:val="00A635E0"/>
    <w:rsid w:val="00A6675A"/>
    <w:rsid w:val="00A679D0"/>
    <w:rsid w:val="00A7306B"/>
    <w:rsid w:val="00A755DB"/>
    <w:rsid w:val="00A96156"/>
    <w:rsid w:val="00AA1471"/>
    <w:rsid w:val="00AA4519"/>
    <w:rsid w:val="00AB5BFB"/>
    <w:rsid w:val="00AB626E"/>
    <w:rsid w:val="00AC17E3"/>
    <w:rsid w:val="00AD2ED3"/>
    <w:rsid w:val="00AE2862"/>
    <w:rsid w:val="00AE47FD"/>
    <w:rsid w:val="00AE5AF7"/>
    <w:rsid w:val="00AE74A3"/>
    <w:rsid w:val="00AE7EC2"/>
    <w:rsid w:val="00B01B89"/>
    <w:rsid w:val="00B130D2"/>
    <w:rsid w:val="00B1713C"/>
    <w:rsid w:val="00B339E6"/>
    <w:rsid w:val="00B37E67"/>
    <w:rsid w:val="00B4147E"/>
    <w:rsid w:val="00B44E06"/>
    <w:rsid w:val="00B45F20"/>
    <w:rsid w:val="00B4787B"/>
    <w:rsid w:val="00B534D9"/>
    <w:rsid w:val="00B70AE4"/>
    <w:rsid w:val="00B72E66"/>
    <w:rsid w:val="00B87468"/>
    <w:rsid w:val="00B91EAB"/>
    <w:rsid w:val="00B97F3E"/>
    <w:rsid w:val="00BA1D94"/>
    <w:rsid w:val="00BB61E8"/>
    <w:rsid w:val="00BC1C1A"/>
    <w:rsid w:val="00BC54C7"/>
    <w:rsid w:val="00BD773E"/>
    <w:rsid w:val="00C03419"/>
    <w:rsid w:val="00C03B38"/>
    <w:rsid w:val="00C1002C"/>
    <w:rsid w:val="00C14AAE"/>
    <w:rsid w:val="00C31EEB"/>
    <w:rsid w:val="00C40DB0"/>
    <w:rsid w:val="00C43CC0"/>
    <w:rsid w:val="00C57C7D"/>
    <w:rsid w:val="00C75E07"/>
    <w:rsid w:val="00C830B9"/>
    <w:rsid w:val="00C84BA8"/>
    <w:rsid w:val="00C871CF"/>
    <w:rsid w:val="00C93E91"/>
    <w:rsid w:val="00C950E7"/>
    <w:rsid w:val="00C95147"/>
    <w:rsid w:val="00C96D8C"/>
    <w:rsid w:val="00C9700B"/>
    <w:rsid w:val="00CA7B4F"/>
    <w:rsid w:val="00CB0153"/>
    <w:rsid w:val="00CB1C0C"/>
    <w:rsid w:val="00CB3E74"/>
    <w:rsid w:val="00CB5B81"/>
    <w:rsid w:val="00CC0A24"/>
    <w:rsid w:val="00CD32DA"/>
    <w:rsid w:val="00CD389F"/>
    <w:rsid w:val="00CD6877"/>
    <w:rsid w:val="00CD767D"/>
    <w:rsid w:val="00CE3EB2"/>
    <w:rsid w:val="00CF4B0E"/>
    <w:rsid w:val="00D026A1"/>
    <w:rsid w:val="00D05175"/>
    <w:rsid w:val="00D1194E"/>
    <w:rsid w:val="00D12DCB"/>
    <w:rsid w:val="00D15039"/>
    <w:rsid w:val="00D16106"/>
    <w:rsid w:val="00D23DF2"/>
    <w:rsid w:val="00D25890"/>
    <w:rsid w:val="00D36D31"/>
    <w:rsid w:val="00D45380"/>
    <w:rsid w:val="00D50915"/>
    <w:rsid w:val="00D50E80"/>
    <w:rsid w:val="00D51A16"/>
    <w:rsid w:val="00D6077B"/>
    <w:rsid w:val="00D65100"/>
    <w:rsid w:val="00D6668F"/>
    <w:rsid w:val="00D728B4"/>
    <w:rsid w:val="00D75F23"/>
    <w:rsid w:val="00D80281"/>
    <w:rsid w:val="00D83F09"/>
    <w:rsid w:val="00D861C6"/>
    <w:rsid w:val="00D92059"/>
    <w:rsid w:val="00D93F8C"/>
    <w:rsid w:val="00D96869"/>
    <w:rsid w:val="00DC76E4"/>
    <w:rsid w:val="00DD4B7E"/>
    <w:rsid w:val="00DD69A6"/>
    <w:rsid w:val="00DD793D"/>
    <w:rsid w:val="00DE1054"/>
    <w:rsid w:val="00DE4935"/>
    <w:rsid w:val="00DE4F46"/>
    <w:rsid w:val="00DE50A6"/>
    <w:rsid w:val="00DF13CD"/>
    <w:rsid w:val="00E027D8"/>
    <w:rsid w:val="00E029EE"/>
    <w:rsid w:val="00E10B83"/>
    <w:rsid w:val="00E11A4A"/>
    <w:rsid w:val="00E262DA"/>
    <w:rsid w:val="00E33E2A"/>
    <w:rsid w:val="00E478BC"/>
    <w:rsid w:val="00E53AFB"/>
    <w:rsid w:val="00E641C1"/>
    <w:rsid w:val="00E660D3"/>
    <w:rsid w:val="00E72B5C"/>
    <w:rsid w:val="00E75D05"/>
    <w:rsid w:val="00E854B6"/>
    <w:rsid w:val="00E87207"/>
    <w:rsid w:val="00E8790B"/>
    <w:rsid w:val="00E90FCC"/>
    <w:rsid w:val="00E91E60"/>
    <w:rsid w:val="00EA081F"/>
    <w:rsid w:val="00EA23D4"/>
    <w:rsid w:val="00EA34A8"/>
    <w:rsid w:val="00EA4E42"/>
    <w:rsid w:val="00EA7BB5"/>
    <w:rsid w:val="00EC36D3"/>
    <w:rsid w:val="00ED30F5"/>
    <w:rsid w:val="00ED3D44"/>
    <w:rsid w:val="00ED4179"/>
    <w:rsid w:val="00EF4889"/>
    <w:rsid w:val="00F03572"/>
    <w:rsid w:val="00F076B7"/>
    <w:rsid w:val="00F16CDC"/>
    <w:rsid w:val="00F20B7B"/>
    <w:rsid w:val="00F21770"/>
    <w:rsid w:val="00F2613B"/>
    <w:rsid w:val="00F3354A"/>
    <w:rsid w:val="00F33E32"/>
    <w:rsid w:val="00F470EB"/>
    <w:rsid w:val="00F47EE0"/>
    <w:rsid w:val="00F64115"/>
    <w:rsid w:val="00F64F0C"/>
    <w:rsid w:val="00F72F12"/>
    <w:rsid w:val="00F73E5D"/>
    <w:rsid w:val="00F84C04"/>
    <w:rsid w:val="00F9258E"/>
    <w:rsid w:val="00F9605D"/>
    <w:rsid w:val="00FA0939"/>
    <w:rsid w:val="00FA12B4"/>
    <w:rsid w:val="00FA195E"/>
    <w:rsid w:val="00FA1F2C"/>
    <w:rsid w:val="00FA4D17"/>
    <w:rsid w:val="00FB55C0"/>
    <w:rsid w:val="00FC1CF3"/>
    <w:rsid w:val="00FC29F6"/>
    <w:rsid w:val="00FD2457"/>
    <w:rsid w:val="00FD31B0"/>
    <w:rsid w:val="00FE14C1"/>
    <w:rsid w:val="00FE5DE6"/>
    <w:rsid w:val="00FE60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485A2BE"/>
  <w15:docId w15:val="{5EE81C48-645D-4E1B-B2F5-DF504E041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183B"/>
    <w:pPr>
      <w:suppressAutoHyphens/>
    </w:pPr>
    <w:rPr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sid w:val="005401B8"/>
    <w:rPr>
      <w:sz w:val="21"/>
      <w:szCs w:val="21"/>
    </w:rPr>
  </w:style>
  <w:style w:type="character" w:customStyle="1" w:styleId="WW8Num2z0">
    <w:name w:val="WW8Num2z0"/>
    <w:rsid w:val="005401B8"/>
    <w:rPr>
      <w:b w:val="0"/>
      <w:sz w:val="21"/>
      <w:szCs w:val="21"/>
    </w:rPr>
  </w:style>
  <w:style w:type="character" w:customStyle="1" w:styleId="WW8Num3z0">
    <w:name w:val="WW8Num3z0"/>
    <w:rsid w:val="005401B8"/>
    <w:rPr>
      <w:rFonts w:ascii="Symbol" w:hAnsi="Symbol" w:cs="StarSymbol"/>
      <w:sz w:val="18"/>
      <w:szCs w:val="18"/>
    </w:rPr>
  </w:style>
  <w:style w:type="character" w:customStyle="1" w:styleId="WW8Num3z1">
    <w:name w:val="WW8Num3z1"/>
    <w:rsid w:val="005401B8"/>
    <w:rPr>
      <w:rFonts w:ascii="OpenSymbol" w:hAnsi="OpenSymbol" w:cs="OpenSymbol"/>
    </w:rPr>
  </w:style>
  <w:style w:type="character" w:customStyle="1" w:styleId="WW8Num4z0">
    <w:name w:val="WW8Num4z0"/>
    <w:rsid w:val="005401B8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5401B8"/>
    <w:rPr>
      <w:rFonts w:ascii="OpenSymbol" w:hAnsi="OpenSymbol" w:cs="OpenSymbol"/>
    </w:rPr>
  </w:style>
  <w:style w:type="character" w:customStyle="1" w:styleId="Absatz-Standardschriftart">
    <w:name w:val="Absatz-Standardschriftart"/>
    <w:rsid w:val="005401B8"/>
  </w:style>
  <w:style w:type="character" w:customStyle="1" w:styleId="WW-Absatz-Standardschriftart">
    <w:name w:val="WW-Absatz-Standardschriftart"/>
    <w:rsid w:val="005401B8"/>
  </w:style>
  <w:style w:type="character" w:customStyle="1" w:styleId="WW-Absatz-Standardschriftart1">
    <w:name w:val="WW-Absatz-Standardschriftart1"/>
    <w:rsid w:val="005401B8"/>
  </w:style>
  <w:style w:type="character" w:customStyle="1" w:styleId="WW-Absatz-Standardschriftart11">
    <w:name w:val="WW-Absatz-Standardschriftart11"/>
    <w:rsid w:val="005401B8"/>
  </w:style>
  <w:style w:type="character" w:customStyle="1" w:styleId="WW-Absatz-Standardschriftart111">
    <w:name w:val="WW-Absatz-Standardschriftart111"/>
    <w:rsid w:val="005401B8"/>
  </w:style>
  <w:style w:type="character" w:customStyle="1" w:styleId="WW-Absatz-Standardschriftart1111">
    <w:name w:val="WW-Absatz-Standardschriftart1111"/>
    <w:rsid w:val="005401B8"/>
  </w:style>
  <w:style w:type="character" w:customStyle="1" w:styleId="WW-Absatz-Standardschriftart11111">
    <w:name w:val="WW-Absatz-Standardschriftart11111"/>
    <w:rsid w:val="005401B8"/>
  </w:style>
  <w:style w:type="character" w:customStyle="1" w:styleId="WW-Absatz-Standardschriftart111111">
    <w:name w:val="WW-Absatz-Standardschriftart111111"/>
    <w:rsid w:val="005401B8"/>
  </w:style>
  <w:style w:type="character" w:customStyle="1" w:styleId="WW-Absatz-Standardschriftart1111111">
    <w:name w:val="WW-Absatz-Standardschriftart1111111"/>
    <w:rsid w:val="005401B8"/>
  </w:style>
  <w:style w:type="character" w:customStyle="1" w:styleId="WW8Num5z0">
    <w:name w:val="WW8Num5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5z1">
    <w:name w:val="WW8Num5z1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6z0">
    <w:name w:val="WW8Num6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6z1">
    <w:name w:val="WW8Num6z1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0">
    <w:name w:val="WW8Num8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8z1">
    <w:name w:val="WW8Num8z1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2">
    <w:name w:val="WW8Num8z2"/>
    <w:rsid w:val="005401B8"/>
    <w:rPr>
      <w:b w:val="0"/>
      <w:i w:val="0"/>
      <w:sz w:val="20"/>
      <w:szCs w:val="20"/>
    </w:rPr>
  </w:style>
  <w:style w:type="character" w:customStyle="1" w:styleId="WW8Num9z0">
    <w:name w:val="WW8Num9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9z1">
    <w:name w:val="WW8Num9z1"/>
    <w:rsid w:val="005401B8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9z2">
    <w:name w:val="WW8Num9z2"/>
    <w:rsid w:val="005401B8"/>
    <w:rPr>
      <w:b w:val="0"/>
      <w:i w:val="0"/>
      <w:sz w:val="20"/>
      <w:szCs w:val="20"/>
    </w:rPr>
  </w:style>
  <w:style w:type="character" w:customStyle="1" w:styleId="WW8Num10z0">
    <w:name w:val="WW8Num10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10z1">
    <w:name w:val="WW8Num10z1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1z0">
    <w:name w:val="WW8Num11z0"/>
    <w:rsid w:val="005401B8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11z1">
    <w:name w:val="WW8Num11z1"/>
    <w:rsid w:val="005401B8"/>
    <w:rPr>
      <w:b w:val="0"/>
      <w:i w:val="0"/>
      <w:color w:val="000000"/>
      <w:sz w:val="21"/>
      <w:szCs w:val="21"/>
    </w:rPr>
  </w:style>
  <w:style w:type="character" w:customStyle="1" w:styleId="WW8Num11z2">
    <w:name w:val="WW8Num11z2"/>
    <w:rsid w:val="005401B8"/>
    <w:rPr>
      <w:rFonts w:ascii="Wingdings" w:hAnsi="Wingdings"/>
    </w:rPr>
  </w:style>
  <w:style w:type="character" w:customStyle="1" w:styleId="WW8Num11z3">
    <w:name w:val="WW8Num11z3"/>
    <w:rsid w:val="005401B8"/>
    <w:rPr>
      <w:rFonts w:ascii="Symbol" w:hAnsi="Symbol"/>
    </w:rPr>
  </w:style>
  <w:style w:type="character" w:customStyle="1" w:styleId="WW8Num11z4">
    <w:name w:val="WW8Num11z4"/>
    <w:rsid w:val="005401B8"/>
    <w:rPr>
      <w:rFonts w:ascii="Courier New" w:hAnsi="Courier New" w:cs="Courier New"/>
    </w:rPr>
  </w:style>
  <w:style w:type="character" w:customStyle="1" w:styleId="WW8Num12z0">
    <w:name w:val="WW8Num12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12z1">
    <w:name w:val="WW8Num12z1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3z0">
    <w:name w:val="WW8Num13z0"/>
    <w:rsid w:val="005401B8"/>
    <w:rPr>
      <w:sz w:val="20"/>
      <w:szCs w:val="20"/>
    </w:rPr>
  </w:style>
  <w:style w:type="character" w:customStyle="1" w:styleId="WW8Num14z0">
    <w:name w:val="WW8Num14z0"/>
    <w:rsid w:val="005401B8"/>
    <w:rPr>
      <w:b w:val="0"/>
      <w:i w:val="0"/>
      <w:color w:val="000000"/>
      <w:sz w:val="16"/>
      <w:szCs w:val="16"/>
    </w:rPr>
  </w:style>
  <w:style w:type="character" w:customStyle="1" w:styleId="WW8Num14z1">
    <w:name w:val="WW8Num14z1"/>
    <w:rsid w:val="005401B8"/>
    <w:rPr>
      <w:b w:val="0"/>
      <w:i w:val="0"/>
      <w:color w:val="000000"/>
      <w:sz w:val="21"/>
      <w:szCs w:val="21"/>
    </w:rPr>
  </w:style>
  <w:style w:type="character" w:customStyle="1" w:styleId="WW8Num14z2">
    <w:name w:val="WW8Num14z2"/>
    <w:rsid w:val="005401B8"/>
    <w:rPr>
      <w:rFonts w:ascii="Wingdings" w:hAnsi="Wingdings"/>
    </w:rPr>
  </w:style>
  <w:style w:type="character" w:customStyle="1" w:styleId="WW8Num14z3">
    <w:name w:val="WW8Num14z3"/>
    <w:rsid w:val="005401B8"/>
    <w:rPr>
      <w:rFonts w:ascii="Symbol" w:hAnsi="Symbol"/>
    </w:rPr>
  </w:style>
  <w:style w:type="character" w:customStyle="1" w:styleId="WW8Num14z4">
    <w:name w:val="WW8Num14z4"/>
    <w:rsid w:val="005401B8"/>
    <w:rPr>
      <w:rFonts w:ascii="Courier New" w:hAnsi="Courier New" w:cs="Courier New"/>
    </w:rPr>
  </w:style>
  <w:style w:type="character" w:customStyle="1" w:styleId="WW8Num15z0">
    <w:name w:val="WW8Num15z0"/>
    <w:rsid w:val="005401B8"/>
    <w:rPr>
      <w:b w:val="0"/>
      <w:i w:val="0"/>
      <w:color w:val="000000"/>
      <w:sz w:val="20"/>
      <w:szCs w:val="20"/>
    </w:rPr>
  </w:style>
  <w:style w:type="character" w:customStyle="1" w:styleId="WW8Num15z1">
    <w:name w:val="WW8Num15z1"/>
    <w:rsid w:val="005401B8"/>
    <w:rPr>
      <w:b w:val="0"/>
      <w:i w:val="0"/>
      <w:color w:val="000000"/>
      <w:sz w:val="21"/>
      <w:szCs w:val="21"/>
    </w:rPr>
  </w:style>
  <w:style w:type="character" w:customStyle="1" w:styleId="WW8Num15z2">
    <w:name w:val="WW8Num15z2"/>
    <w:rsid w:val="005401B8"/>
    <w:rPr>
      <w:rFonts w:ascii="Wingdings" w:hAnsi="Wingdings"/>
    </w:rPr>
  </w:style>
  <w:style w:type="character" w:customStyle="1" w:styleId="WW8Num15z3">
    <w:name w:val="WW8Num15z3"/>
    <w:rsid w:val="005401B8"/>
    <w:rPr>
      <w:rFonts w:ascii="Symbol" w:hAnsi="Symbol"/>
    </w:rPr>
  </w:style>
  <w:style w:type="character" w:customStyle="1" w:styleId="WW8Num15z4">
    <w:name w:val="WW8Num15z4"/>
    <w:rsid w:val="005401B8"/>
    <w:rPr>
      <w:rFonts w:ascii="Courier New" w:hAnsi="Courier New" w:cs="Courier New"/>
    </w:rPr>
  </w:style>
  <w:style w:type="character" w:customStyle="1" w:styleId="WW8Num16z0">
    <w:name w:val="WW8Num16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17z0">
    <w:name w:val="WW8Num17z0"/>
    <w:rsid w:val="005401B8"/>
    <w:rPr>
      <w:sz w:val="20"/>
      <w:szCs w:val="20"/>
    </w:rPr>
  </w:style>
  <w:style w:type="character" w:customStyle="1" w:styleId="WW8Num18z0">
    <w:name w:val="WW8Num18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0">
    <w:name w:val="WW8Num19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19z1">
    <w:name w:val="WW8Num19z1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2">
    <w:name w:val="WW8Num19z2"/>
    <w:rsid w:val="005401B8"/>
    <w:rPr>
      <w:b w:val="0"/>
      <w:i w:val="0"/>
      <w:sz w:val="20"/>
      <w:szCs w:val="20"/>
    </w:rPr>
  </w:style>
  <w:style w:type="character" w:customStyle="1" w:styleId="WW8Num20z0">
    <w:name w:val="WW8Num20z0"/>
    <w:rsid w:val="005401B8"/>
    <w:rPr>
      <w:sz w:val="20"/>
      <w:szCs w:val="20"/>
    </w:rPr>
  </w:style>
  <w:style w:type="character" w:customStyle="1" w:styleId="WW8Num21z0">
    <w:name w:val="WW8Num21z0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2z0">
    <w:name w:val="WW8Num22z0"/>
    <w:rsid w:val="005401B8"/>
    <w:rPr>
      <w:b w:val="0"/>
      <w:i w:val="0"/>
      <w:color w:val="000000"/>
      <w:sz w:val="20"/>
      <w:szCs w:val="20"/>
    </w:rPr>
  </w:style>
  <w:style w:type="character" w:customStyle="1" w:styleId="WW8Num22z1">
    <w:name w:val="WW8Num22z1"/>
    <w:rsid w:val="005401B8"/>
    <w:rPr>
      <w:b w:val="0"/>
      <w:i w:val="0"/>
      <w:color w:val="000000"/>
      <w:sz w:val="21"/>
      <w:szCs w:val="21"/>
    </w:rPr>
  </w:style>
  <w:style w:type="character" w:customStyle="1" w:styleId="WW8Num22z2">
    <w:name w:val="WW8Num22z2"/>
    <w:rsid w:val="005401B8"/>
    <w:rPr>
      <w:rFonts w:ascii="Wingdings" w:hAnsi="Wingdings"/>
    </w:rPr>
  </w:style>
  <w:style w:type="character" w:customStyle="1" w:styleId="WW8Num22z3">
    <w:name w:val="WW8Num22z3"/>
    <w:rsid w:val="005401B8"/>
    <w:rPr>
      <w:rFonts w:ascii="Symbol" w:hAnsi="Symbol"/>
    </w:rPr>
  </w:style>
  <w:style w:type="character" w:customStyle="1" w:styleId="WW8Num22z4">
    <w:name w:val="WW8Num22z4"/>
    <w:rsid w:val="005401B8"/>
    <w:rPr>
      <w:rFonts w:ascii="Courier New" w:hAnsi="Courier New" w:cs="Courier New"/>
    </w:rPr>
  </w:style>
  <w:style w:type="character" w:customStyle="1" w:styleId="WW8Num23z0">
    <w:name w:val="WW8Num23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24z0">
    <w:name w:val="WW8Num24z0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4z1">
    <w:name w:val="WW8Num24z1"/>
    <w:rsid w:val="005401B8"/>
    <w:rPr>
      <w:b w:val="0"/>
      <w:i w:val="0"/>
      <w:color w:val="000000"/>
      <w:sz w:val="21"/>
      <w:szCs w:val="21"/>
    </w:rPr>
  </w:style>
  <w:style w:type="character" w:customStyle="1" w:styleId="WW8Num24z2">
    <w:name w:val="WW8Num24z2"/>
    <w:rsid w:val="005401B8"/>
    <w:rPr>
      <w:rFonts w:ascii="Wingdings" w:hAnsi="Wingdings"/>
    </w:rPr>
  </w:style>
  <w:style w:type="character" w:customStyle="1" w:styleId="WW8Num24z3">
    <w:name w:val="WW8Num24z3"/>
    <w:rsid w:val="005401B8"/>
    <w:rPr>
      <w:rFonts w:ascii="Symbol" w:hAnsi="Symbol"/>
    </w:rPr>
  </w:style>
  <w:style w:type="character" w:customStyle="1" w:styleId="WW8Num24z4">
    <w:name w:val="WW8Num24z4"/>
    <w:rsid w:val="005401B8"/>
    <w:rPr>
      <w:rFonts w:ascii="Courier New" w:hAnsi="Courier New" w:cs="Courier New"/>
    </w:rPr>
  </w:style>
  <w:style w:type="character" w:customStyle="1" w:styleId="WW-DefaultParagraphFont">
    <w:name w:val="WW-Default Paragraph Font"/>
    <w:rsid w:val="005401B8"/>
  </w:style>
  <w:style w:type="character" w:customStyle="1" w:styleId="Teletype">
    <w:name w:val="Teletype"/>
    <w:rsid w:val="005401B8"/>
    <w:rPr>
      <w:rFonts w:ascii="DejaVu Sans Mono" w:eastAsia="DejaVu Sans Mono" w:hAnsi="DejaVu Sans Mono" w:cs="DejaVu Sans Mono"/>
    </w:rPr>
  </w:style>
  <w:style w:type="character" w:styleId="Brojstranice">
    <w:name w:val="page number"/>
    <w:basedOn w:val="WW-DefaultParagraphFont"/>
    <w:rsid w:val="005401B8"/>
  </w:style>
  <w:style w:type="character" w:customStyle="1" w:styleId="Bullets">
    <w:name w:val="Bullets"/>
    <w:rsid w:val="005401B8"/>
    <w:rPr>
      <w:rFonts w:ascii="OpenSymbol" w:eastAsia="OpenSymbol" w:hAnsi="OpenSymbol" w:cs="OpenSymbol"/>
    </w:rPr>
  </w:style>
  <w:style w:type="character" w:customStyle="1" w:styleId="Grafikeoznake1">
    <w:name w:val="Grafičke oznake1"/>
    <w:rsid w:val="005401B8"/>
    <w:rPr>
      <w:rFonts w:ascii="OpenSymbol" w:eastAsia="OpenSymbol" w:hAnsi="OpenSymbol" w:cs="OpenSymbol"/>
    </w:rPr>
  </w:style>
  <w:style w:type="paragraph" w:customStyle="1" w:styleId="Naslov1">
    <w:name w:val="Naslov1"/>
    <w:basedOn w:val="Normal"/>
    <w:next w:val="Tijeloteksta"/>
    <w:rsid w:val="005401B8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Tijeloteksta">
    <w:name w:val="Body Text"/>
    <w:basedOn w:val="Normal"/>
    <w:rsid w:val="005401B8"/>
    <w:pPr>
      <w:spacing w:after="120"/>
    </w:pPr>
  </w:style>
  <w:style w:type="paragraph" w:styleId="Naslov">
    <w:name w:val="Title"/>
    <w:basedOn w:val="Naslov1"/>
    <w:next w:val="Podnaslov"/>
    <w:qFormat/>
    <w:rsid w:val="005401B8"/>
  </w:style>
  <w:style w:type="paragraph" w:styleId="Podnaslov">
    <w:name w:val="Subtitle"/>
    <w:basedOn w:val="Naslov1"/>
    <w:next w:val="Tijeloteksta"/>
    <w:qFormat/>
    <w:rsid w:val="005401B8"/>
    <w:pPr>
      <w:jc w:val="center"/>
    </w:pPr>
    <w:rPr>
      <w:i/>
      <w:iCs/>
    </w:rPr>
  </w:style>
  <w:style w:type="paragraph" w:styleId="Popis">
    <w:name w:val="List"/>
    <w:basedOn w:val="Tijeloteksta"/>
    <w:rsid w:val="005401B8"/>
    <w:rPr>
      <w:rFonts w:ascii="Arial" w:hAnsi="Arial" w:cs="Tahoma"/>
    </w:rPr>
  </w:style>
  <w:style w:type="paragraph" w:customStyle="1" w:styleId="Opis">
    <w:name w:val="Opis"/>
    <w:basedOn w:val="Normal"/>
    <w:rsid w:val="005401B8"/>
    <w:pPr>
      <w:suppressLineNumbers/>
      <w:spacing w:before="120" w:after="120"/>
    </w:pPr>
    <w:rPr>
      <w:rFonts w:ascii="Arial" w:hAnsi="Arial" w:cs="Lohit Hindi"/>
      <w:i/>
      <w:iCs/>
    </w:rPr>
  </w:style>
  <w:style w:type="paragraph" w:customStyle="1" w:styleId="Indeks">
    <w:name w:val="Indeks"/>
    <w:basedOn w:val="Normal"/>
    <w:rsid w:val="005401B8"/>
    <w:pPr>
      <w:suppressLineNumbers/>
    </w:pPr>
    <w:rPr>
      <w:rFonts w:ascii="Arial" w:hAnsi="Arial" w:cs="Lohit Hindi"/>
    </w:rPr>
  </w:style>
  <w:style w:type="paragraph" w:customStyle="1" w:styleId="Heading">
    <w:name w:val="Heading"/>
    <w:basedOn w:val="Normal"/>
    <w:next w:val="Tijeloteksta"/>
    <w:rsid w:val="005401B8"/>
    <w:pPr>
      <w:keepNext/>
      <w:spacing w:before="240" w:after="120"/>
    </w:pPr>
    <w:rPr>
      <w:rFonts w:ascii="Arial" w:eastAsia="DejaVu Sans" w:hAnsi="Arial" w:cs="Tahoma"/>
      <w:szCs w:val="28"/>
    </w:rPr>
  </w:style>
  <w:style w:type="paragraph" w:styleId="Opisslike">
    <w:name w:val="caption"/>
    <w:basedOn w:val="Normal"/>
    <w:qFormat/>
    <w:rsid w:val="005401B8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Index">
    <w:name w:val="Index"/>
    <w:basedOn w:val="Normal"/>
    <w:rsid w:val="005401B8"/>
    <w:pPr>
      <w:suppressLineNumbers/>
    </w:pPr>
    <w:rPr>
      <w:rFonts w:ascii="Arial" w:hAnsi="Arial" w:cs="Tahoma"/>
    </w:rPr>
  </w:style>
  <w:style w:type="paragraph" w:styleId="Zaglavlje">
    <w:name w:val="header"/>
    <w:basedOn w:val="Normal"/>
    <w:link w:val="ZaglavljeChar"/>
    <w:uiPriority w:val="99"/>
    <w:rsid w:val="005401B8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5401B8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rsid w:val="005401B8"/>
    <w:pPr>
      <w:suppressLineNumbers/>
    </w:pPr>
  </w:style>
  <w:style w:type="paragraph" w:customStyle="1" w:styleId="TableHeading">
    <w:name w:val="Table Heading"/>
    <w:basedOn w:val="TableContents"/>
    <w:rsid w:val="005401B8"/>
    <w:pPr>
      <w:jc w:val="center"/>
    </w:pPr>
    <w:rPr>
      <w:b/>
      <w:bCs/>
    </w:rPr>
  </w:style>
  <w:style w:type="paragraph" w:customStyle="1" w:styleId="Framecontents">
    <w:name w:val="Frame contents"/>
    <w:basedOn w:val="Tijeloteksta"/>
    <w:rsid w:val="005401B8"/>
  </w:style>
  <w:style w:type="paragraph" w:customStyle="1" w:styleId="Sadrajitablice">
    <w:name w:val="Sadržaji tablice"/>
    <w:basedOn w:val="Normal"/>
    <w:rsid w:val="005401B8"/>
    <w:pPr>
      <w:suppressLineNumbers/>
    </w:pPr>
  </w:style>
  <w:style w:type="paragraph" w:customStyle="1" w:styleId="Naslovtablice">
    <w:name w:val="Naslov tablice"/>
    <w:basedOn w:val="Sadrajitablice"/>
    <w:rsid w:val="005401B8"/>
    <w:pPr>
      <w:jc w:val="center"/>
    </w:pPr>
    <w:rPr>
      <w:b/>
      <w:bCs/>
    </w:rPr>
  </w:style>
  <w:style w:type="character" w:styleId="Hiperveza">
    <w:name w:val="Hyperlink"/>
    <w:rsid w:val="00925D75"/>
    <w:rPr>
      <w:color w:val="0000FF"/>
      <w:u w:val="single"/>
    </w:rPr>
  </w:style>
  <w:style w:type="character" w:styleId="SlijeenaHiperveza">
    <w:name w:val="FollowedHyperlink"/>
    <w:rsid w:val="00925D75"/>
    <w:rPr>
      <w:color w:val="800080"/>
      <w:u w:val="single"/>
    </w:rPr>
  </w:style>
  <w:style w:type="paragraph" w:customStyle="1" w:styleId="SubTitle1">
    <w:name w:val="SubTitle 1"/>
    <w:basedOn w:val="Normal"/>
    <w:next w:val="SubTitle2"/>
    <w:rsid w:val="005654CC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5654CC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character" w:styleId="Referencakomentara">
    <w:name w:val="annotation reference"/>
    <w:rsid w:val="005654CC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5654CC"/>
    <w:rPr>
      <w:sz w:val="20"/>
      <w:szCs w:val="20"/>
    </w:rPr>
  </w:style>
  <w:style w:type="character" w:customStyle="1" w:styleId="TekstkomentaraChar">
    <w:name w:val="Tekst komentara Char"/>
    <w:link w:val="Tekstkomentara"/>
    <w:rsid w:val="005654CC"/>
    <w:rPr>
      <w:lang w:eastAsia="ar-SA"/>
    </w:rPr>
  </w:style>
  <w:style w:type="paragraph" w:styleId="Predmetkomentara">
    <w:name w:val="annotation subject"/>
    <w:basedOn w:val="Tekstkomentara"/>
    <w:next w:val="Tekstkomentara"/>
    <w:link w:val="PredmetkomentaraChar"/>
    <w:rsid w:val="005654CC"/>
    <w:rPr>
      <w:b/>
      <w:bCs/>
    </w:rPr>
  </w:style>
  <w:style w:type="character" w:customStyle="1" w:styleId="PredmetkomentaraChar">
    <w:name w:val="Predmet komentara Char"/>
    <w:link w:val="Predmetkomentara"/>
    <w:rsid w:val="005654CC"/>
    <w:rPr>
      <w:b/>
      <w:bCs/>
      <w:lang w:eastAsia="ar-SA"/>
    </w:rPr>
  </w:style>
  <w:style w:type="paragraph" w:styleId="Tekstbalonia">
    <w:name w:val="Balloon Text"/>
    <w:basedOn w:val="Normal"/>
    <w:link w:val="TekstbaloniaChar"/>
    <w:rsid w:val="005654C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5654CC"/>
    <w:rPr>
      <w:rFonts w:ascii="Tahoma" w:hAnsi="Tahoma" w:cs="Tahoma"/>
      <w:sz w:val="16"/>
      <w:szCs w:val="16"/>
      <w:lang w:eastAsia="ar-SA"/>
    </w:rPr>
  </w:style>
  <w:style w:type="character" w:customStyle="1" w:styleId="PodnojeChar">
    <w:name w:val="Podnožje Char"/>
    <w:link w:val="Podnoje"/>
    <w:uiPriority w:val="99"/>
    <w:rsid w:val="00D23DF2"/>
    <w:rPr>
      <w:sz w:val="24"/>
      <w:szCs w:val="24"/>
      <w:lang w:eastAsia="ar-SA"/>
    </w:rPr>
  </w:style>
  <w:style w:type="character" w:customStyle="1" w:styleId="ZaglavljeChar">
    <w:name w:val="Zaglavlje Char"/>
    <w:link w:val="Zaglavlje"/>
    <w:uiPriority w:val="99"/>
    <w:rsid w:val="00F72F12"/>
    <w:rPr>
      <w:sz w:val="24"/>
      <w:szCs w:val="24"/>
      <w:lang w:eastAsia="ar-SA"/>
    </w:rPr>
  </w:style>
  <w:style w:type="character" w:styleId="Naglaeno">
    <w:name w:val="Strong"/>
    <w:qFormat/>
    <w:rsid w:val="00FE6027"/>
    <w:rPr>
      <w:b/>
      <w:bCs/>
    </w:rPr>
  </w:style>
  <w:style w:type="paragraph" w:styleId="Tekstfusnote">
    <w:name w:val="footnote text"/>
    <w:basedOn w:val="Normal"/>
    <w:link w:val="TekstfusnoteChar"/>
    <w:rsid w:val="000D09F0"/>
    <w:rPr>
      <w:sz w:val="20"/>
      <w:szCs w:val="20"/>
    </w:rPr>
  </w:style>
  <w:style w:type="character" w:customStyle="1" w:styleId="TekstfusnoteChar">
    <w:name w:val="Tekst fusnote Char"/>
    <w:link w:val="Tekstfusnote"/>
    <w:rsid w:val="000D09F0"/>
    <w:rPr>
      <w:lang w:eastAsia="ar-SA"/>
    </w:rPr>
  </w:style>
  <w:style w:type="character" w:styleId="Referencafusnote">
    <w:name w:val="footnote reference"/>
    <w:rsid w:val="000D09F0"/>
    <w:rPr>
      <w:vertAlign w:val="superscript"/>
    </w:rPr>
  </w:style>
  <w:style w:type="table" w:styleId="Reetkatablice">
    <w:name w:val="Table Grid"/>
    <w:basedOn w:val="Obinatablica"/>
    <w:rsid w:val="00D9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AA1471"/>
    <w:pPr>
      <w:suppressAutoHyphens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3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CECD5-6A06-42A9-A49E-13BFB3E25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984</Words>
  <Characters>5613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Ivona Bandula</cp:lastModifiedBy>
  <cp:revision>9</cp:revision>
  <cp:lastPrinted>2024-01-26T07:04:00Z</cp:lastPrinted>
  <dcterms:created xsi:type="dcterms:W3CDTF">2024-01-30T10:33:00Z</dcterms:created>
  <dcterms:modified xsi:type="dcterms:W3CDTF">2024-08-26T09:56:00Z</dcterms:modified>
</cp:coreProperties>
</file>